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6AAB60" w14:textId="77777777" w:rsidR="00F3469C" w:rsidRPr="00F70E05" w:rsidRDefault="00F3469C" w:rsidP="004C1B50">
      <w:pPr>
        <w:contextualSpacing/>
        <w:rPr>
          <w:rFonts w:ascii="Segoe UI" w:hAnsi="Segoe UI" w:cs="Segoe UI"/>
          <w:sz w:val="22"/>
          <w:szCs w:val="22"/>
          <w:lang w:val="id-ID"/>
        </w:rPr>
      </w:pPr>
    </w:p>
    <w:p w14:paraId="30666E6E" w14:textId="5F548F21" w:rsidR="00F3469C" w:rsidRPr="00F70E05" w:rsidRDefault="002D1887" w:rsidP="004C1B50">
      <w:pPr>
        <w:ind w:right="4"/>
        <w:contextualSpacing/>
        <w:jc w:val="center"/>
        <w:rPr>
          <w:rFonts w:ascii="Segoe UI" w:eastAsia="Ebrima" w:hAnsi="Segoe UI" w:cs="Segoe UI"/>
          <w:sz w:val="28"/>
          <w:szCs w:val="28"/>
          <w:lang w:val="id-ID"/>
        </w:rPr>
      </w:pPr>
      <w:r w:rsidRPr="00F70E05">
        <w:rPr>
          <w:rFonts w:ascii="Segoe UI" w:eastAsia="Ebrima" w:hAnsi="Segoe UI" w:cs="Segoe UI"/>
          <w:b/>
          <w:sz w:val="28"/>
          <w:szCs w:val="28"/>
          <w:lang w:val="id-ID"/>
        </w:rPr>
        <w:t>B</w:t>
      </w:r>
      <w:r w:rsidRPr="00F70E05">
        <w:rPr>
          <w:rFonts w:ascii="Segoe UI" w:eastAsia="Ebrima" w:hAnsi="Segoe UI" w:cs="Segoe UI"/>
          <w:b/>
          <w:spacing w:val="1"/>
          <w:sz w:val="28"/>
          <w:szCs w:val="28"/>
          <w:lang w:val="id-ID"/>
        </w:rPr>
        <w:t>U</w:t>
      </w:r>
      <w:r w:rsidRPr="00F70E05">
        <w:rPr>
          <w:rFonts w:ascii="Segoe UI" w:eastAsia="Ebrima" w:hAnsi="Segoe UI" w:cs="Segoe UI"/>
          <w:b/>
          <w:spacing w:val="-2"/>
          <w:sz w:val="28"/>
          <w:szCs w:val="28"/>
          <w:lang w:val="id-ID"/>
        </w:rPr>
        <w:t>K</w:t>
      </w:r>
      <w:r w:rsidRPr="00F70E05">
        <w:rPr>
          <w:rFonts w:ascii="Segoe UI" w:eastAsia="Ebrima" w:hAnsi="Segoe UI" w:cs="Segoe UI"/>
          <w:b/>
          <w:sz w:val="28"/>
          <w:szCs w:val="28"/>
          <w:lang w:val="id-ID"/>
        </w:rPr>
        <w:t>U</w:t>
      </w:r>
      <w:r w:rsidRPr="00F70E05">
        <w:rPr>
          <w:rFonts w:ascii="Segoe UI" w:eastAsia="Ebrima" w:hAnsi="Segoe UI" w:cs="Segoe UI"/>
          <w:b/>
          <w:spacing w:val="1"/>
          <w:sz w:val="28"/>
          <w:szCs w:val="28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z w:val="28"/>
          <w:szCs w:val="28"/>
          <w:lang w:val="id-ID"/>
        </w:rPr>
        <w:t>P</w:t>
      </w:r>
      <w:r w:rsidRPr="00F70E05">
        <w:rPr>
          <w:rFonts w:ascii="Segoe UI" w:eastAsia="Ebrima" w:hAnsi="Segoe UI" w:cs="Segoe UI"/>
          <w:b/>
          <w:spacing w:val="-1"/>
          <w:sz w:val="28"/>
          <w:szCs w:val="28"/>
          <w:lang w:val="id-ID"/>
        </w:rPr>
        <w:t>AN</w:t>
      </w:r>
      <w:r w:rsidRPr="00F70E05">
        <w:rPr>
          <w:rFonts w:ascii="Segoe UI" w:eastAsia="Ebrima" w:hAnsi="Segoe UI" w:cs="Segoe UI"/>
          <w:b/>
          <w:sz w:val="28"/>
          <w:szCs w:val="28"/>
          <w:lang w:val="id-ID"/>
        </w:rPr>
        <w:t>DUAN</w:t>
      </w:r>
    </w:p>
    <w:p w14:paraId="64A7479A" w14:textId="77777777" w:rsidR="00F3469C" w:rsidRPr="00F70E05" w:rsidRDefault="002D1887" w:rsidP="004C1B50">
      <w:pPr>
        <w:ind w:right="4"/>
        <w:contextualSpacing/>
        <w:jc w:val="center"/>
        <w:rPr>
          <w:rFonts w:ascii="Segoe UI" w:eastAsia="Ebrima" w:hAnsi="Segoe UI" w:cs="Segoe UI"/>
          <w:sz w:val="28"/>
          <w:szCs w:val="28"/>
          <w:lang w:val="id-ID"/>
        </w:rPr>
      </w:pPr>
      <w:r w:rsidRPr="00F70E05">
        <w:rPr>
          <w:rFonts w:ascii="Segoe UI" w:eastAsia="Ebrima" w:hAnsi="Segoe UI" w:cs="Segoe UI"/>
          <w:b/>
          <w:spacing w:val="-1"/>
          <w:sz w:val="28"/>
          <w:szCs w:val="28"/>
          <w:lang w:val="id-ID"/>
        </w:rPr>
        <w:t>R</w:t>
      </w:r>
      <w:r w:rsidRPr="00F70E05">
        <w:rPr>
          <w:rFonts w:ascii="Segoe UI" w:eastAsia="Ebrima" w:hAnsi="Segoe UI" w:cs="Segoe UI"/>
          <w:b/>
          <w:sz w:val="28"/>
          <w:szCs w:val="28"/>
          <w:lang w:val="id-ID"/>
        </w:rPr>
        <w:t>EK</w:t>
      </w:r>
      <w:r w:rsidRPr="00F70E05">
        <w:rPr>
          <w:rFonts w:ascii="Segoe UI" w:eastAsia="Ebrima" w:hAnsi="Segoe UI" w:cs="Segoe UI"/>
          <w:b/>
          <w:spacing w:val="-1"/>
          <w:sz w:val="28"/>
          <w:szCs w:val="28"/>
          <w:lang w:val="id-ID"/>
        </w:rPr>
        <w:t>R</w:t>
      </w:r>
      <w:r w:rsidRPr="00F70E05">
        <w:rPr>
          <w:rFonts w:ascii="Segoe UI" w:eastAsia="Ebrima" w:hAnsi="Segoe UI" w:cs="Segoe UI"/>
          <w:b/>
          <w:spacing w:val="1"/>
          <w:sz w:val="28"/>
          <w:szCs w:val="28"/>
          <w:lang w:val="id-ID"/>
        </w:rPr>
        <w:t>UT</w:t>
      </w:r>
      <w:r w:rsidRPr="00F70E05">
        <w:rPr>
          <w:rFonts w:ascii="Segoe UI" w:eastAsia="Ebrima" w:hAnsi="Segoe UI" w:cs="Segoe UI"/>
          <w:b/>
          <w:sz w:val="28"/>
          <w:szCs w:val="28"/>
          <w:lang w:val="id-ID"/>
        </w:rPr>
        <w:t>MEN PE</w:t>
      </w:r>
      <w:r w:rsidRPr="00F70E05">
        <w:rPr>
          <w:rFonts w:ascii="Segoe UI" w:eastAsia="Ebrima" w:hAnsi="Segoe UI" w:cs="Segoe UI"/>
          <w:b/>
          <w:spacing w:val="-4"/>
          <w:sz w:val="28"/>
          <w:szCs w:val="28"/>
          <w:lang w:val="id-ID"/>
        </w:rPr>
        <w:t>N</w:t>
      </w:r>
      <w:r w:rsidRPr="00F70E05">
        <w:rPr>
          <w:rFonts w:ascii="Segoe UI" w:eastAsia="Ebrima" w:hAnsi="Segoe UI" w:cs="Segoe UI"/>
          <w:b/>
          <w:sz w:val="28"/>
          <w:szCs w:val="28"/>
          <w:lang w:val="id-ID"/>
        </w:rPr>
        <w:t>G</w:t>
      </w:r>
      <w:r w:rsidRPr="00F70E05">
        <w:rPr>
          <w:rFonts w:ascii="Segoe UI" w:eastAsia="Ebrima" w:hAnsi="Segoe UI" w:cs="Segoe UI"/>
          <w:b/>
          <w:spacing w:val="-1"/>
          <w:sz w:val="28"/>
          <w:szCs w:val="28"/>
          <w:lang w:val="id-ID"/>
        </w:rPr>
        <w:t>A</w:t>
      </w:r>
      <w:r w:rsidRPr="00F70E05">
        <w:rPr>
          <w:rFonts w:ascii="Segoe UI" w:eastAsia="Ebrima" w:hAnsi="Segoe UI" w:cs="Segoe UI"/>
          <w:b/>
          <w:sz w:val="28"/>
          <w:szCs w:val="28"/>
          <w:lang w:val="id-ID"/>
        </w:rPr>
        <w:t>CA</w:t>
      </w:r>
      <w:r w:rsidRPr="00F70E05">
        <w:rPr>
          <w:rFonts w:ascii="Segoe UI" w:eastAsia="Ebrima" w:hAnsi="Segoe UI" w:cs="Segoe UI"/>
          <w:b/>
          <w:spacing w:val="-2"/>
          <w:sz w:val="28"/>
          <w:szCs w:val="28"/>
          <w:lang w:val="id-ID"/>
        </w:rPr>
        <w:t>R</w:t>
      </w:r>
      <w:r w:rsidRPr="00F70E05">
        <w:rPr>
          <w:rFonts w:ascii="Segoe UI" w:eastAsia="Ebrima" w:hAnsi="Segoe UI" w:cs="Segoe UI"/>
          <w:b/>
          <w:sz w:val="28"/>
          <w:szCs w:val="28"/>
          <w:lang w:val="id-ID"/>
        </w:rPr>
        <w:t>A</w:t>
      </w:r>
      <w:r w:rsidRPr="00F70E05">
        <w:rPr>
          <w:rFonts w:ascii="Segoe UI" w:eastAsia="Ebrima" w:hAnsi="Segoe UI" w:cs="Segoe UI"/>
          <w:b/>
          <w:spacing w:val="-1"/>
          <w:sz w:val="28"/>
          <w:szCs w:val="28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z w:val="28"/>
          <w:szCs w:val="28"/>
          <w:lang w:val="id-ID"/>
        </w:rPr>
        <w:t>P</w:t>
      </w:r>
      <w:r w:rsidRPr="00F70E05">
        <w:rPr>
          <w:rFonts w:ascii="Segoe UI" w:eastAsia="Ebrima" w:hAnsi="Segoe UI" w:cs="Segoe UI"/>
          <w:b/>
          <w:spacing w:val="1"/>
          <w:sz w:val="28"/>
          <w:szCs w:val="28"/>
          <w:lang w:val="id-ID"/>
        </w:rPr>
        <w:t>U</w:t>
      </w:r>
      <w:r w:rsidRPr="00F70E05">
        <w:rPr>
          <w:rFonts w:ascii="Segoe UI" w:eastAsia="Ebrima" w:hAnsi="Segoe UI" w:cs="Segoe UI"/>
          <w:b/>
          <w:sz w:val="28"/>
          <w:szCs w:val="28"/>
          <w:lang w:val="id-ID"/>
        </w:rPr>
        <w:t>BL</w:t>
      </w:r>
      <w:r w:rsidRPr="00F70E05">
        <w:rPr>
          <w:rFonts w:ascii="Segoe UI" w:eastAsia="Ebrima" w:hAnsi="Segoe UI" w:cs="Segoe UI"/>
          <w:b/>
          <w:spacing w:val="-2"/>
          <w:sz w:val="28"/>
          <w:szCs w:val="28"/>
          <w:lang w:val="id-ID"/>
        </w:rPr>
        <w:t>I</w:t>
      </w:r>
      <w:r w:rsidRPr="00F70E05">
        <w:rPr>
          <w:rFonts w:ascii="Segoe UI" w:eastAsia="Ebrima" w:hAnsi="Segoe UI" w:cs="Segoe UI"/>
          <w:b/>
          <w:sz w:val="28"/>
          <w:szCs w:val="28"/>
          <w:lang w:val="id-ID"/>
        </w:rPr>
        <w:t xml:space="preserve">K </w:t>
      </w:r>
      <w:r w:rsidRPr="00F70E05">
        <w:rPr>
          <w:rFonts w:ascii="Segoe UI" w:eastAsia="Ebrima" w:hAnsi="Segoe UI" w:cs="Segoe UI"/>
          <w:b/>
          <w:spacing w:val="-3"/>
          <w:sz w:val="28"/>
          <w:szCs w:val="28"/>
          <w:lang w:val="id-ID"/>
        </w:rPr>
        <w:t>L</w:t>
      </w:r>
      <w:r w:rsidRPr="00F70E05">
        <w:rPr>
          <w:rFonts w:ascii="Segoe UI" w:eastAsia="Ebrima" w:hAnsi="Segoe UI" w:cs="Segoe UI"/>
          <w:b/>
          <w:sz w:val="28"/>
          <w:szCs w:val="28"/>
          <w:lang w:val="id-ID"/>
        </w:rPr>
        <w:t>BH</w:t>
      </w:r>
      <w:r w:rsidRPr="00F70E05">
        <w:rPr>
          <w:rFonts w:ascii="Segoe UI" w:eastAsia="Ebrima" w:hAnsi="Segoe UI" w:cs="Segoe UI"/>
          <w:b/>
          <w:spacing w:val="1"/>
          <w:sz w:val="28"/>
          <w:szCs w:val="28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-1"/>
          <w:sz w:val="28"/>
          <w:szCs w:val="28"/>
          <w:lang w:val="id-ID"/>
        </w:rPr>
        <w:t>J</w:t>
      </w:r>
      <w:r w:rsidRPr="00F70E05">
        <w:rPr>
          <w:rFonts w:ascii="Segoe UI" w:eastAsia="Ebrima" w:hAnsi="Segoe UI" w:cs="Segoe UI"/>
          <w:b/>
          <w:sz w:val="28"/>
          <w:szCs w:val="28"/>
          <w:lang w:val="id-ID"/>
        </w:rPr>
        <w:t>AK</w:t>
      </w:r>
      <w:r w:rsidRPr="00F70E05">
        <w:rPr>
          <w:rFonts w:ascii="Segoe UI" w:eastAsia="Ebrima" w:hAnsi="Segoe UI" w:cs="Segoe UI"/>
          <w:b/>
          <w:spacing w:val="-1"/>
          <w:sz w:val="28"/>
          <w:szCs w:val="28"/>
          <w:lang w:val="id-ID"/>
        </w:rPr>
        <w:t>AR</w:t>
      </w:r>
      <w:r w:rsidRPr="00F70E05">
        <w:rPr>
          <w:rFonts w:ascii="Segoe UI" w:eastAsia="Ebrima" w:hAnsi="Segoe UI" w:cs="Segoe UI"/>
          <w:b/>
          <w:spacing w:val="1"/>
          <w:sz w:val="28"/>
          <w:szCs w:val="28"/>
          <w:lang w:val="id-ID"/>
        </w:rPr>
        <w:t>T</w:t>
      </w:r>
      <w:r w:rsidRPr="00F70E05">
        <w:rPr>
          <w:rFonts w:ascii="Segoe UI" w:eastAsia="Ebrima" w:hAnsi="Segoe UI" w:cs="Segoe UI"/>
          <w:b/>
          <w:sz w:val="28"/>
          <w:szCs w:val="28"/>
          <w:lang w:val="id-ID"/>
        </w:rPr>
        <w:t>A</w:t>
      </w:r>
      <w:r w:rsidRPr="00F70E05">
        <w:rPr>
          <w:rFonts w:ascii="Segoe UI" w:eastAsia="Ebrima" w:hAnsi="Segoe UI" w:cs="Segoe UI"/>
          <w:b/>
          <w:spacing w:val="-1"/>
          <w:sz w:val="28"/>
          <w:szCs w:val="28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z w:val="28"/>
          <w:szCs w:val="28"/>
          <w:lang w:val="id-ID"/>
        </w:rPr>
        <w:t>2</w:t>
      </w:r>
      <w:r w:rsidRPr="00F70E05">
        <w:rPr>
          <w:rFonts w:ascii="Segoe UI" w:eastAsia="Ebrima" w:hAnsi="Segoe UI" w:cs="Segoe UI"/>
          <w:b/>
          <w:spacing w:val="-2"/>
          <w:sz w:val="28"/>
          <w:szCs w:val="28"/>
          <w:lang w:val="id-ID"/>
        </w:rPr>
        <w:t>0</w:t>
      </w:r>
      <w:r w:rsidR="00E508FA" w:rsidRPr="00F70E05">
        <w:rPr>
          <w:rFonts w:ascii="Segoe UI" w:eastAsia="Ebrima" w:hAnsi="Segoe UI" w:cs="Segoe UI"/>
          <w:b/>
          <w:sz w:val="28"/>
          <w:szCs w:val="28"/>
          <w:lang w:val="id-ID"/>
        </w:rPr>
        <w:t>21</w:t>
      </w:r>
    </w:p>
    <w:p w14:paraId="0072D064" w14:textId="77777777" w:rsidR="00F3469C" w:rsidRPr="00F70E05" w:rsidRDefault="00F3469C" w:rsidP="004C1B50">
      <w:pPr>
        <w:contextualSpacing/>
        <w:rPr>
          <w:rFonts w:ascii="Segoe UI" w:hAnsi="Segoe UI" w:cs="Segoe UI"/>
          <w:sz w:val="22"/>
          <w:szCs w:val="22"/>
          <w:lang w:val="id-ID"/>
        </w:rPr>
      </w:pPr>
    </w:p>
    <w:p w14:paraId="4FB13FF4" w14:textId="77777777" w:rsidR="00F3469C" w:rsidRPr="00F70E05" w:rsidRDefault="002D1887" w:rsidP="004C1B50">
      <w:pPr>
        <w:ind w:right="4"/>
        <w:contextualSpacing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baga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(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H)</w:t>
      </w:r>
      <w:r w:rsidRPr="00F70E05">
        <w:rPr>
          <w:rFonts w:ascii="Segoe UI" w:eastAsia="Ebrima" w:hAnsi="Segoe UI" w:cs="Segoe UI"/>
          <w:spacing w:val="-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ta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ak</w:t>
      </w:r>
      <w:r w:rsidRPr="00F70E05">
        <w:rPr>
          <w:rFonts w:ascii="Segoe UI" w:eastAsia="Ebrima" w:hAnsi="Segoe UI" w:cs="Segoe UI"/>
          <w:spacing w:val="-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ahun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1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9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71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c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ara</w:t>
      </w:r>
      <w:r w:rsidRPr="00F70E05">
        <w:rPr>
          <w:rFonts w:ascii="Segoe UI" w:eastAsia="Ebrima" w:hAnsi="Segoe UI" w:cs="Segoe UI"/>
          <w:spacing w:val="-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dan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an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uan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Str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al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n, b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ta</w:t>
      </w:r>
      <w:r w:rsidRPr="00F70E05">
        <w:rPr>
          <w:rFonts w:ascii="Segoe UI" w:eastAsia="Ebrima" w:hAnsi="Segoe UI" w:cs="Segoe UI"/>
          <w:spacing w:val="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,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dan</w:t>
      </w:r>
      <w:r w:rsidRPr="00F70E05">
        <w:rPr>
          <w:rFonts w:ascii="Segoe UI" w:eastAsia="Ebrima" w:hAnsi="Segoe UI" w:cs="Segoe UI"/>
          <w:spacing w:val="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inda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.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ap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hunn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a, 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bih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dari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ribu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ngad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gan</w:t>
      </w:r>
      <w:r w:rsidRPr="00F70E05">
        <w:rPr>
          <w:rFonts w:ascii="Segoe UI" w:eastAsia="Ebrima" w:hAnsi="Segoe UI" w:cs="Segoe UI"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ulu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ribu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c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ari</w:t>
      </w:r>
      <w:r w:rsidRPr="00F70E05">
        <w:rPr>
          <w:rFonts w:ascii="Segoe UI" w:eastAsia="Ebrima" w:hAnsi="Segoe UI" w:cs="Segoe UI"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adi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an.</w:t>
      </w:r>
      <w:r w:rsidRPr="00F70E05">
        <w:rPr>
          <w:rFonts w:ascii="Segoe UI" w:eastAsia="Ebrima" w:hAnsi="Segoe UI" w:cs="Segoe UI"/>
          <w:spacing w:val="-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ar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a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butu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ak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rang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rlib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am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pe</w:t>
      </w:r>
      <w:r w:rsidRPr="00F70E05">
        <w:rPr>
          <w:rFonts w:ascii="Segoe UI" w:eastAsia="Ebrima" w:hAnsi="Segoe UI" w:cs="Segoe UI"/>
          <w:spacing w:val="-2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t.</w:t>
      </w:r>
    </w:p>
    <w:p w14:paraId="5DEF5340" w14:textId="77777777" w:rsidR="00F3469C" w:rsidRPr="00F70E05" w:rsidRDefault="00F3469C" w:rsidP="004C1B50">
      <w:pPr>
        <w:ind w:right="4"/>
        <w:contextualSpacing/>
        <w:rPr>
          <w:rFonts w:ascii="Segoe UI" w:hAnsi="Segoe UI" w:cs="Segoe UI"/>
          <w:sz w:val="22"/>
          <w:szCs w:val="22"/>
          <w:lang w:val="id-ID"/>
        </w:rPr>
      </w:pPr>
    </w:p>
    <w:p w14:paraId="41599ADD" w14:textId="77777777" w:rsidR="00F3469C" w:rsidRPr="00F70E05" w:rsidRDefault="002D1887" w:rsidP="004C1B50">
      <w:pPr>
        <w:ind w:right="4"/>
        <w:contextualSpacing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arta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ang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em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rc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i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ntin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nya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ro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tuk</w:t>
      </w:r>
      <w:r w:rsidRPr="00F70E05">
        <w:rPr>
          <w:rFonts w:ascii="Segoe UI" w:eastAsia="Ebrima" w:hAnsi="Segoe UI" w:cs="Segoe UI"/>
          <w:spacing w:val="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rus</w:t>
      </w:r>
      <w:r w:rsidRPr="00F70E05">
        <w:rPr>
          <w:rFonts w:ascii="Segoe UI" w:eastAsia="Ebrima" w:hAnsi="Segoe UI" w:cs="Segoe UI"/>
          <w:spacing w:val="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irk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pa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ngab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i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uan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s,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andir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,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ro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gre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if,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berin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te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it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w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ujudk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nan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ban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uan huk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ang</w:t>
      </w:r>
      <w:r w:rsidRPr="00F70E05">
        <w:rPr>
          <w:rFonts w:ascii="Segoe UI" w:eastAsia="Ebrima" w:hAnsi="Segoe UI" w:cs="Segoe UI"/>
          <w:spacing w:val="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.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bagai</w:t>
      </w:r>
      <w:r w:rsidRPr="00F70E05">
        <w:rPr>
          <w:rFonts w:ascii="Segoe UI" w:eastAsia="Ebrima" w:hAnsi="Segoe UI" w:cs="Segoe UI"/>
          <w:spacing w:val="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ah</w:t>
      </w:r>
      <w:r w:rsidRPr="00F70E05">
        <w:rPr>
          <w:rFonts w:ascii="Segoe UI" w:eastAsia="Ebrima" w:hAnsi="Segoe UI" w:cs="Segoe UI"/>
          <w:spacing w:val="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,</w:t>
      </w:r>
      <w:r w:rsidRPr="00F70E05">
        <w:rPr>
          <w:rFonts w:ascii="Segoe UI" w:eastAsia="Ebrima" w:hAnsi="Segoe UI" w:cs="Segoe UI"/>
          <w:spacing w:val="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rta</w:t>
      </w:r>
      <w:r w:rsidRPr="00F70E05">
        <w:rPr>
          <w:rFonts w:ascii="Segoe UI" w:eastAsia="Ebrima" w:hAnsi="Segoe UI" w:cs="Segoe UI"/>
          <w:spacing w:val="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pacing w:val="6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ai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ap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dan</w:t>
      </w:r>
      <w:r w:rsidRPr="00F70E05">
        <w:rPr>
          <w:rFonts w:ascii="Segoe UI" w:eastAsia="Ebrima" w:hAnsi="Segoe UI" w:cs="Segoe UI"/>
          <w:spacing w:val="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iba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an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ari s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ua</w:t>
      </w:r>
      <w:r w:rsidRPr="00F70E05">
        <w:rPr>
          <w:rFonts w:ascii="Segoe UI" w:eastAsia="Ebrima" w:hAnsi="Segoe UI" w:cs="Segoe UI"/>
          <w:spacing w:val="-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1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rgan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si</w:t>
      </w:r>
      <w:r w:rsidRPr="00F70E05">
        <w:rPr>
          <w:rFonts w:ascii="Segoe UI" w:eastAsia="Ebrima" w:hAnsi="Segoe UI" w:cs="Segoe UI"/>
          <w:spacing w:val="-1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unt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wuju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al</w:t>
      </w:r>
      <w:r w:rsidRPr="00F70E05">
        <w:rPr>
          <w:rFonts w:ascii="Segoe UI" w:eastAsia="Ebrima" w:hAnsi="Segoe UI" w:cs="Segoe UI"/>
          <w:spacing w:val="-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but.</w:t>
      </w:r>
      <w:r w:rsidRPr="00F70E05">
        <w:rPr>
          <w:rFonts w:ascii="Segoe UI" w:eastAsia="Ebrima" w:hAnsi="Segoe UI" w:cs="Segoe UI"/>
          <w:spacing w:val="-1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ntuk</w:t>
      </w:r>
      <w:r w:rsidRPr="00F70E05">
        <w:rPr>
          <w:rFonts w:ascii="Segoe UI" w:eastAsia="Ebrima" w:hAnsi="Segoe UI" w:cs="Segoe UI"/>
          <w:spacing w:val="-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tu,</w:t>
      </w:r>
      <w:r w:rsidRPr="00F70E05">
        <w:rPr>
          <w:rFonts w:ascii="Segoe UI" w:eastAsia="Ebrima" w:hAnsi="Segoe UI" w:cs="Segoe UI"/>
          <w:spacing w:val="-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ta</w:t>
      </w:r>
      <w:r w:rsidRPr="00F70E05">
        <w:rPr>
          <w:rFonts w:ascii="Segoe UI" w:eastAsia="Ebrima" w:hAnsi="Segoe UI" w:cs="Segoe UI"/>
          <w:spacing w:val="-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-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uk bergabung</w:t>
      </w:r>
      <w:r w:rsidRPr="00F70E05">
        <w:rPr>
          <w:rFonts w:ascii="Segoe UI" w:eastAsia="Ebrima" w:hAnsi="Segoe UI" w:cs="Segoe UI"/>
          <w:spacing w:val="-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perju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gan</w:t>
      </w:r>
      <w:r w:rsidRPr="00F70E05">
        <w:rPr>
          <w:rFonts w:ascii="Segoe UI" w:eastAsia="Ebrima" w:hAnsi="Segoe UI" w:cs="Segoe UI"/>
          <w:spacing w:val="-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ini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ag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c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lik</w:t>
      </w:r>
      <w:r w:rsidRPr="00F70E05">
        <w:rPr>
          <w:rFonts w:ascii="Segoe UI" w:eastAsia="Ebrima" w:hAnsi="Segoe UI" w:cs="Segoe UI"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H.</w:t>
      </w:r>
    </w:p>
    <w:p w14:paraId="2596D73F" w14:textId="77777777" w:rsidR="00F3469C" w:rsidRPr="00F70E05" w:rsidRDefault="00F3469C" w:rsidP="004C1B50">
      <w:pPr>
        <w:ind w:right="4"/>
        <w:contextualSpacing/>
        <w:rPr>
          <w:rFonts w:ascii="Segoe UI" w:hAnsi="Segoe UI" w:cs="Segoe UI"/>
          <w:sz w:val="22"/>
          <w:szCs w:val="22"/>
          <w:lang w:val="id-ID"/>
        </w:rPr>
      </w:pPr>
    </w:p>
    <w:p w14:paraId="26CC3FE4" w14:textId="77777777" w:rsidR="00F3469C" w:rsidRPr="00F70E05" w:rsidRDefault="002D1887" w:rsidP="004C1B50">
      <w:pPr>
        <w:ind w:right="4"/>
        <w:contextualSpacing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angun 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ta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adi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6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ang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s,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rati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,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andiri,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ro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f,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di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l,</w:t>
      </w:r>
      <w:r w:rsidRPr="00F70E05">
        <w:rPr>
          <w:rFonts w:ascii="Segoe UI" w:eastAsia="Ebrima" w:hAnsi="Segoe UI" w:cs="Segoe UI"/>
          <w:spacing w:val="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ber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nil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-dis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i, part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if,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unt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l,</w:t>
      </w:r>
      <w:r w:rsidRPr="00F70E05">
        <w:rPr>
          <w:rFonts w:ascii="Segoe UI" w:eastAsia="Ebrima" w:hAnsi="Segoe UI" w:cs="Segoe UI"/>
          <w:spacing w:val="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ju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ur,</w:t>
      </w:r>
      <w:r w:rsidRPr="00F70E05">
        <w:rPr>
          <w:rFonts w:ascii="Segoe UI" w:eastAsia="Ebrima" w:hAnsi="Segoe UI" w:cs="Segoe UI"/>
          <w:spacing w:val="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tran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paran,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ber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a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sosi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adi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nd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r,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ih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k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at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in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ta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huk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,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 xml:space="preserve"> 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pacing w:val="8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itra 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,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gka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rwuj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dnya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bant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um</w:t>
      </w:r>
      <w:r w:rsidRPr="00F70E05">
        <w:rPr>
          <w:rFonts w:ascii="Segoe UI" w:eastAsia="Ebrima" w:hAnsi="Segoe UI" w:cs="Segoe UI"/>
          <w:spacing w:val="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al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bagi</w:t>
      </w:r>
      <w:r w:rsidRPr="00F70E05">
        <w:rPr>
          <w:rFonts w:ascii="Segoe UI" w:eastAsia="Ebrima" w:hAnsi="Segoe UI" w:cs="Segoe UI"/>
          <w:spacing w:val="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ar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at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ang 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rtin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.</w:t>
      </w:r>
    </w:p>
    <w:p w14:paraId="04BBC38E" w14:textId="77777777" w:rsidR="00F3469C" w:rsidRPr="00F70E05" w:rsidRDefault="00F3469C" w:rsidP="004C1B50">
      <w:pPr>
        <w:contextualSpacing/>
        <w:rPr>
          <w:rFonts w:ascii="Segoe UI" w:hAnsi="Segoe UI" w:cs="Segoe UI"/>
          <w:sz w:val="22"/>
          <w:szCs w:val="22"/>
          <w:lang w:val="id-ID"/>
        </w:rPr>
      </w:pPr>
    </w:p>
    <w:p w14:paraId="566851D6" w14:textId="04858495" w:rsidR="00F3469C" w:rsidRPr="00F70E05" w:rsidRDefault="00F3469C" w:rsidP="004C1B50">
      <w:pPr>
        <w:contextualSpacing/>
        <w:rPr>
          <w:rFonts w:ascii="Segoe UI" w:hAnsi="Segoe UI" w:cs="Segoe UI"/>
          <w:sz w:val="22"/>
          <w:szCs w:val="22"/>
          <w:lang w:val="id-ID"/>
        </w:rPr>
      </w:pPr>
    </w:p>
    <w:p w14:paraId="6FFCBE72" w14:textId="202A2368" w:rsidR="00F3469C" w:rsidRPr="00F70E05" w:rsidRDefault="002D1887" w:rsidP="00F70E05">
      <w:pPr>
        <w:ind w:right="97"/>
        <w:contextualSpacing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ai</w:t>
      </w:r>
      <w:r w:rsidRPr="00F70E05">
        <w:rPr>
          <w:rFonts w:ascii="Segoe UI" w:eastAsia="Ebrima" w:hAnsi="Segoe UI" w:cs="Segoe UI"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Pe</w:t>
      </w:r>
      <w:r w:rsidRPr="00F70E05">
        <w:rPr>
          <w:rFonts w:ascii="Segoe UI" w:eastAsia="Ebrima" w:hAnsi="Segoe UI" w:cs="Segoe UI"/>
          <w:b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c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ra</w:t>
      </w:r>
      <w:r w:rsidRPr="00F70E05">
        <w:rPr>
          <w:rFonts w:ascii="Segoe UI" w:eastAsia="Ebrima" w:hAnsi="Segoe UI" w:cs="Segoe UI"/>
          <w:b/>
          <w:spacing w:val="-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b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lik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,</w:t>
      </w:r>
      <w:r w:rsidRPr="00F70E05">
        <w:rPr>
          <w:rFonts w:ascii="Segoe UI" w:eastAsia="Ebrima" w:hAnsi="Segoe UI" w:cs="Segoe UI"/>
          <w:b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mu</w:t>
      </w:r>
      <w:r w:rsidRPr="00F70E05">
        <w:rPr>
          <w:rFonts w:ascii="Segoe UI" w:eastAsia="Ebrima" w:hAnsi="Segoe UI" w:cs="Segoe UI"/>
          <w:b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3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b/>
          <w:spacing w:val="3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eri</w:t>
      </w:r>
      <w:r w:rsidRPr="00F70E05">
        <w:rPr>
          <w:rFonts w:ascii="Segoe UI" w:eastAsia="Ebrima" w:hAnsi="Segoe UI" w:cs="Segoe UI"/>
          <w:b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ta</w:t>
      </w:r>
      <w:r w:rsidRPr="00F70E05">
        <w:rPr>
          <w:rFonts w:ascii="Segoe UI" w:eastAsia="Ebrima" w:hAnsi="Segoe UI" w:cs="Segoe UI"/>
          <w:b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b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b/>
          <w:spacing w:val="-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ja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w</w:t>
      </w:r>
      <w:r w:rsidRPr="00F70E05">
        <w:rPr>
          <w:rFonts w:ascii="Segoe UI" w:eastAsia="Ebrima" w:hAnsi="Segoe UI" w:cs="Segoe UI"/>
          <w:b/>
          <w:spacing w:val="3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b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b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:</w:t>
      </w:r>
    </w:p>
    <w:p w14:paraId="312FAD71" w14:textId="3C9D010A" w:rsidR="00F3469C" w:rsidRPr="00F70E05" w:rsidRDefault="002D1887" w:rsidP="00B45B4C">
      <w:pPr>
        <w:pStyle w:val="ListParagraph"/>
        <w:numPr>
          <w:ilvl w:val="0"/>
          <w:numId w:val="5"/>
        </w:numPr>
        <w:ind w:left="426" w:right="97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njunj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-2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tinggi</w:t>
      </w:r>
      <w:r w:rsidRPr="00F70E05">
        <w:rPr>
          <w:rFonts w:ascii="Segoe UI" w:eastAsia="Ebrima" w:hAnsi="Segoe UI" w:cs="Segoe UI"/>
          <w:spacing w:val="-1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dan</w:t>
      </w:r>
      <w:r w:rsidRPr="00F70E05">
        <w:rPr>
          <w:rFonts w:ascii="Segoe UI" w:eastAsia="Ebrima" w:hAnsi="Segoe UI" w:cs="Segoe UI"/>
          <w:spacing w:val="-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ti</w:t>
      </w:r>
      <w:r w:rsidRPr="00F70E05">
        <w:rPr>
          <w:rFonts w:ascii="Segoe UI" w:eastAsia="Ebrima" w:hAnsi="Segoe UI" w:cs="Segoe UI"/>
          <w:spacing w:val="-1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-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rj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ang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1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-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Ind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dan</w:t>
      </w:r>
      <w:r w:rsidRPr="00F70E05">
        <w:rPr>
          <w:rFonts w:ascii="Segoe UI" w:eastAsia="Ebrima" w:hAnsi="Segoe UI" w:cs="Segoe UI"/>
          <w:spacing w:val="-1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Ko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e</w:t>
      </w:r>
      <w:r w:rsidR="00B45B4C"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Etik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 xml:space="preserve"> Pe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abdi</w:t>
      </w:r>
      <w:r w:rsidRPr="00F70E05">
        <w:rPr>
          <w:rFonts w:ascii="Segoe UI" w:eastAsia="Ebrima" w:hAnsi="Segoe UI" w:cs="Segoe UI"/>
          <w:spacing w:val="-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uan</w:t>
      </w:r>
      <w:r w:rsidRPr="00F70E05">
        <w:rPr>
          <w:rFonts w:ascii="Segoe UI" w:eastAsia="Ebrima" w:hAnsi="Segoe UI" w:cs="Segoe UI"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um</w:t>
      </w:r>
      <w:r w:rsidRPr="00F70E05">
        <w:rPr>
          <w:rFonts w:ascii="Segoe UI" w:eastAsia="Ebrima" w:hAnsi="Segoe UI" w:cs="Segoe UI"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Ind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i</w:t>
      </w:r>
      <w:r w:rsidR="00B45B4C" w:rsidRPr="00F70E05">
        <w:rPr>
          <w:rFonts w:ascii="Segoe UI" w:eastAsia="Ebrima" w:hAnsi="Segoe UI" w:cs="Segoe UI"/>
          <w:sz w:val="22"/>
          <w:szCs w:val="22"/>
          <w:lang w:val="id-ID"/>
        </w:rPr>
        <w:t>a.</w:t>
      </w:r>
    </w:p>
    <w:p w14:paraId="0D1DA843" w14:textId="057DB0DD" w:rsidR="00F3469C" w:rsidRPr="00F70E05" w:rsidRDefault="002D1887" w:rsidP="00B45B4C">
      <w:pPr>
        <w:pStyle w:val="ListParagraph"/>
        <w:numPr>
          <w:ilvl w:val="0"/>
          <w:numId w:val="5"/>
        </w:numPr>
        <w:ind w:left="426" w:right="97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nyu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un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dan</w:t>
      </w:r>
      <w:r w:rsidRPr="00F70E05">
        <w:rPr>
          <w:rFonts w:ascii="Segoe UI" w:eastAsia="Ebrima" w:hAnsi="Segoe UI" w:cs="Segoe UI"/>
          <w:spacing w:val="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 r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c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ana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rja</w:t>
      </w:r>
      <w:r w:rsidRPr="00F70E05">
        <w:rPr>
          <w:rFonts w:ascii="Segoe UI" w:eastAsia="Ebrima" w:hAnsi="Segoe UI" w:cs="Segoe UI"/>
          <w:spacing w:val="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per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al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ai</w:t>
      </w:r>
      <w:r w:rsidRPr="00F70E05">
        <w:rPr>
          <w:rFonts w:ascii="Segoe UI" w:eastAsia="Ebrima" w:hAnsi="Segoe UI" w:cs="Segoe UI"/>
          <w:spacing w:val="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bidang</w:t>
      </w:r>
      <w:r w:rsidRPr="00F70E05">
        <w:rPr>
          <w:rFonts w:ascii="Segoe UI" w:eastAsia="Ebrima" w:hAnsi="Segoe UI" w:cs="Segoe UI"/>
          <w:spacing w:val="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nug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n,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dan</w:t>
      </w:r>
      <w:r w:rsidRPr="00F70E05">
        <w:rPr>
          <w:rFonts w:ascii="Segoe UI" w:eastAsia="Ebrima" w:hAnsi="Segoe UI" w:cs="Segoe UI"/>
          <w:spacing w:val="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ro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gram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 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in</w:t>
      </w:r>
      <w:r w:rsidRPr="00F70E05">
        <w:rPr>
          <w:rFonts w:ascii="Segoe UI" w:eastAsia="Ebrima" w:hAnsi="Segoe UI" w:cs="Segoe UI"/>
          <w:spacing w:val="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 baik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di</w:t>
      </w:r>
      <w:r w:rsidRPr="00F70E05">
        <w:rPr>
          <w:rFonts w:ascii="Segoe UI" w:eastAsia="Ebrima" w:hAnsi="Segoe UI" w:cs="Segoe UI"/>
          <w:spacing w:val="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aupun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di</w:t>
      </w:r>
      <w:r w:rsidRPr="00F70E05">
        <w:rPr>
          <w:rFonts w:ascii="Segoe UI" w:eastAsia="Ebrima" w:hAnsi="Segoe UI" w:cs="Segoe UI"/>
          <w:spacing w:val="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uar</w:t>
      </w:r>
      <w:r w:rsidRPr="00F70E05">
        <w:rPr>
          <w:rFonts w:ascii="Segoe UI" w:eastAsia="Ebrima" w:hAnsi="Segoe UI" w:cs="Segoe UI"/>
          <w:spacing w:val="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ja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rah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uai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an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rgani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.</w:t>
      </w:r>
    </w:p>
    <w:p w14:paraId="45CCCE82" w14:textId="4B060791" w:rsidR="00F3469C" w:rsidRPr="00F70E05" w:rsidRDefault="002D1887" w:rsidP="00B45B4C">
      <w:pPr>
        <w:pStyle w:val="ListParagraph"/>
        <w:numPr>
          <w:ilvl w:val="0"/>
          <w:numId w:val="5"/>
        </w:numPr>
        <w:ind w:left="426" w:right="97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rj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-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rja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ad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v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berb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an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Hukum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Stru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tural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(Ko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,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rg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an,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Pe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n,</w:t>
      </w:r>
      <w:r w:rsidRPr="00F70E05">
        <w:rPr>
          <w:rFonts w:ascii="Segoe UI" w:eastAsia="Ebrima" w:hAnsi="Segoe UI" w:cs="Segoe UI"/>
          <w:spacing w:val="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nan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 xml:space="preserve"> Ka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su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,</w:t>
      </w:r>
      <w:r w:rsidRPr="00F70E05">
        <w:rPr>
          <w:rFonts w:ascii="Segoe UI" w:eastAsia="Ebrima" w:hAnsi="Segoe UI" w:cs="Segoe UI"/>
          <w:spacing w:val="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vo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an,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2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,</w:t>
      </w:r>
      <w:r w:rsidRPr="00F70E05">
        <w:rPr>
          <w:rFonts w:ascii="Segoe UI" w:eastAsia="Ebrima" w:hAnsi="Segoe UI" w:cs="Segoe UI"/>
          <w:spacing w:val="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dan</w:t>
      </w:r>
      <w:r w:rsidRPr="00F70E05">
        <w:rPr>
          <w:rFonts w:ascii="Segoe UI" w:eastAsia="Ebrima" w:hAnsi="Segoe UI" w:cs="Segoe UI"/>
          <w:spacing w:val="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 Du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ngan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ubl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) 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c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ada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 xml:space="preserve"> 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ndar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per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nal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dur</w:t>
      </w:r>
      <w:r w:rsidRPr="00F70E05">
        <w:rPr>
          <w:rFonts w:ascii="Segoe UI" w:eastAsia="Ebrima" w:hAnsi="Segoe UI" w:cs="Segoe UI"/>
          <w:spacing w:val="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andu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rl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di</w:t>
      </w:r>
      <w:r w:rsidRPr="00F70E05">
        <w:rPr>
          <w:rFonts w:ascii="Segoe UI" w:eastAsia="Ebrima" w:hAnsi="Segoe UI" w:cs="Segoe UI"/>
          <w:spacing w:val="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a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 Huk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arta.</w:t>
      </w:r>
    </w:p>
    <w:p w14:paraId="5D1B2598" w14:textId="762D0932" w:rsidR="00F3469C" w:rsidRPr="00F70E05" w:rsidRDefault="002D1887" w:rsidP="00B45B4C">
      <w:pPr>
        <w:pStyle w:val="ListParagraph"/>
        <w:numPr>
          <w:ilvl w:val="0"/>
          <w:numId w:val="5"/>
        </w:numPr>
        <w:ind w:left="426" w:right="97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ara</w:t>
      </w:r>
      <w:r w:rsidRPr="00F70E05">
        <w:rPr>
          <w:rFonts w:ascii="Segoe UI" w:eastAsia="Ebrima" w:hAnsi="Segoe UI" w:cs="Segoe UI"/>
          <w:spacing w:val="-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ban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un</w:t>
      </w:r>
      <w:r w:rsidRPr="00F70E05">
        <w:rPr>
          <w:rFonts w:ascii="Segoe UI" w:eastAsia="Ebrima" w:hAnsi="Segoe UI" w:cs="Segoe UI"/>
          <w:spacing w:val="-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4"/>
          <w:w w:val="94"/>
          <w:sz w:val="22"/>
          <w:szCs w:val="22"/>
          <w:lang w:val="id-ID"/>
        </w:rPr>
        <w:t>(</w:t>
      </w:r>
      <w:r w:rsidRPr="00F70E05">
        <w:rPr>
          <w:rFonts w:ascii="Segoe UI" w:eastAsia="Ebrima" w:hAnsi="Segoe UI" w:cs="Segoe UI"/>
          <w:w w:val="94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1"/>
          <w:w w:val="94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w w:val="94"/>
          <w:sz w:val="22"/>
          <w:szCs w:val="22"/>
          <w:lang w:val="id-ID"/>
        </w:rPr>
        <w:t>amw</w:t>
      </w:r>
      <w:r w:rsidRPr="00F70E05">
        <w:rPr>
          <w:rFonts w:ascii="Segoe UI" w:eastAsia="Ebrima" w:hAnsi="Segoe UI" w:cs="Segoe UI"/>
          <w:spacing w:val="1"/>
          <w:w w:val="94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w w:val="94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1"/>
          <w:w w:val="94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w w:val="94"/>
          <w:sz w:val="22"/>
          <w:szCs w:val="22"/>
          <w:lang w:val="id-ID"/>
        </w:rPr>
        <w:t>)</w:t>
      </w:r>
      <w:r w:rsidRPr="00F70E05">
        <w:rPr>
          <w:rFonts w:ascii="Segoe UI" w:eastAsia="Ebrima" w:hAnsi="Segoe UI" w:cs="Segoe UI"/>
          <w:spacing w:val="12"/>
          <w:w w:val="9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int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al</w:t>
      </w:r>
      <w:r w:rsidRPr="00F70E05">
        <w:rPr>
          <w:rFonts w:ascii="Segoe UI" w:eastAsia="Ebrima" w:hAnsi="Segoe UI" w:cs="Segoe UI"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rgan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i.</w:t>
      </w:r>
    </w:p>
    <w:p w14:paraId="757E2649" w14:textId="5786E063" w:rsidR="00F3469C" w:rsidRPr="00F70E05" w:rsidRDefault="002D1887" w:rsidP="00B45B4C">
      <w:pPr>
        <w:pStyle w:val="ListParagraph"/>
        <w:numPr>
          <w:ilvl w:val="0"/>
          <w:numId w:val="5"/>
        </w:numPr>
        <w:ind w:left="426" w:right="97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n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ja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ber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ari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 (baik</w:t>
      </w:r>
      <w:r w:rsidRPr="00F70E05">
        <w:rPr>
          <w:rFonts w:ascii="Segoe UI" w:eastAsia="Ebrima" w:hAnsi="Segoe UI" w:cs="Segoe UI"/>
          <w:spacing w:val="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w w:val="94"/>
          <w:sz w:val="22"/>
          <w:szCs w:val="22"/>
          <w:lang w:val="id-ID"/>
        </w:rPr>
        <w:t>par</w:t>
      </w:r>
      <w:r w:rsidRPr="00F70E05">
        <w:rPr>
          <w:rFonts w:ascii="Segoe UI" w:eastAsia="Ebrima" w:hAnsi="Segoe UI" w:cs="Segoe UI"/>
          <w:spacing w:val="2"/>
          <w:w w:val="94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w w:val="94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1"/>
          <w:w w:val="94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w w:val="94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w w:val="94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w w:val="94"/>
          <w:sz w:val="22"/>
          <w:szCs w:val="22"/>
          <w:lang w:val="id-ID"/>
        </w:rPr>
        <w:t>hip</w:t>
      </w:r>
      <w:r w:rsidRPr="00F70E05">
        <w:rPr>
          <w:rFonts w:ascii="Segoe UI" w:eastAsia="Ebrima" w:hAnsi="Segoe UI" w:cs="Segoe UI"/>
          <w:spacing w:val="20"/>
          <w:w w:val="9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aup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w w:val="95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1"/>
          <w:w w:val="95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w w:val="95"/>
          <w:sz w:val="22"/>
          <w:szCs w:val="22"/>
          <w:lang w:val="id-ID"/>
        </w:rPr>
        <w:t>two</w:t>
      </w:r>
      <w:r w:rsidRPr="00F70E05">
        <w:rPr>
          <w:rFonts w:ascii="Segoe UI" w:eastAsia="Ebrima" w:hAnsi="Segoe UI" w:cs="Segoe UI"/>
          <w:spacing w:val="1"/>
          <w:w w:val="95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w w:val="95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w w:val="95"/>
          <w:sz w:val="22"/>
          <w:szCs w:val="22"/>
          <w:lang w:val="id-ID"/>
        </w:rPr>
        <w:t>in</w:t>
      </w:r>
      <w:r w:rsidRPr="00F70E05">
        <w:rPr>
          <w:rFonts w:ascii="Segoe UI" w:eastAsia="Ebrima" w:hAnsi="Segoe UI" w:cs="Segoe UI"/>
          <w:spacing w:val="1"/>
          <w:w w:val="95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w w:val="95"/>
          <w:sz w:val="22"/>
          <w:szCs w:val="22"/>
          <w:lang w:val="id-ID"/>
        </w:rPr>
        <w:t>)</w:t>
      </w:r>
      <w:r w:rsidRPr="00F70E05">
        <w:rPr>
          <w:rFonts w:ascii="Segoe UI" w:eastAsia="Ebrima" w:hAnsi="Segoe UI" w:cs="Segoe UI"/>
          <w:spacing w:val="14"/>
          <w:w w:val="9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ber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ar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 penug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 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ngsu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g </w:t>
      </w:r>
      <w:r w:rsidRPr="00F70E05">
        <w:rPr>
          <w:rFonts w:ascii="Segoe UI" w:eastAsia="Ebrima" w:hAnsi="Segoe UI" w:cs="Segoe UI"/>
          <w:spacing w:val="-1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2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pala</w:t>
      </w:r>
      <w:r w:rsidRPr="00F70E05">
        <w:rPr>
          <w:rFonts w:ascii="Segoe UI" w:eastAsia="Ebrima" w:hAnsi="Segoe UI" w:cs="Segoe UI"/>
          <w:spacing w:val="-1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idang</w:t>
      </w:r>
      <w:r w:rsidRPr="00F70E05">
        <w:rPr>
          <w:rFonts w:ascii="Segoe UI" w:eastAsia="Ebrima" w:hAnsi="Segoe UI" w:cs="Segoe UI"/>
          <w:spacing w:val="-1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aupun</w:t>
      </w:r>
      <w:r w:rsidRPr="00F70E05">
        <w:rPr>
          <w:rFonts w:ascii="Segoe UI" w:eastAsia="Ebrima" w:hAnsi="Segoe UI" w:cs="Segoe UI"/>
          <w:spacing w:val="-1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nan</w:t>
      </w:r>
      <w:r w:rsidRPr="00F70E05">
        <w:rPr>
          <w:rFonts w:ascii="Segoe UI" w:eastAsia="Ebrima" w:hAnsi="Segoe UI" w:cs="Segoe UI"/>
          <w:spacing w:val="-1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-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1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and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rja</w:t>
      </w:r>
      <w:r w:rsidRPr="00F70E05">
        <w:rPr>
          <w:rFonts w:ascii="Segoe UI" w:eastAsia="Ebrima" w:hAnsi="Segoe UI" w:cs="Segoe UI"/>
          <w:spacing w:val="-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rta</w:t>
      </w:r>
      <w:r w:rsidRPr="00F70E05">
        <w:rPr>
          <w:rFonts w:ascii="Segoe UI" w:eastAsia="Ebrima" w:hAnsi="Segoe UI" w:cs="Segoe UI"/>
          <w:spacing w:val="-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nil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- nil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em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ag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="00B45B4C" w:rsidRPr="00F70E05">
        <w:rPr>
          <w:rFonts w:ascii="Segoe UI" w:eastAsia="Ebrima" w:hAnsi="Segoe UI" w:cs="Segoe UI"/>
          <w:sz w:val="22"/>
          <w:szCs w:val="22"/>
          <w:lang w:val="id-ID"/>
        </w:rPr>
        <w:t>.</w:t>
      </w:r>
    </w:p>
    <w:p w14:paraId="3B9A7C21" w14:textId="7D69ECFD" w:rsidR="00F3469C" w:rsidRPr="00F70E05" w:rsidRDefault="002D1887" w:rsidP="00B45B4C">
      <w:pPr>
        <w:pStyle w:val="ListParagraph"/>
        <w:numPr>
          <w:ilvl w:val="0"/>
          <w:numId w:val="5"/>
        </w:numPr>
        <w:ind w:left="426" w:right="97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bil</w:t>
      </w:r>
      <w:r w:rsidRPr="00F70E05">
        <w:rPr>
          <w:rFonts w:ascii="Segoe UI" w:eastAsia="Ebrima" w:hAnsi="Segoe UI" w:cs="Segoe UI"/>
          <w:spacing w:val="1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bag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1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1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ro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1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ad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si</w:t>
      </w:r>
      <w:r w:rsidRPr="00F70E05">
        <w:rPr>
          <w:rFonts w:ascii="Segoe UI" w:eastAsia="Ebrima" w:hAnsi="Segoe UI" w:cs="Segoe UI"/>
          <w:spacing w:val="1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2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rta</w:t>
      </w:r>
      <w:r w:rsidRPr="00F70E05">
        <w:rPr>
          <w:rFonts w:ascii="Segoe UI" w:eastAsia="Ebrima" w:hAnsi="Segoe UI" w:cs="Segoe UI"/>
          <w:spacing w:val="1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ui</w:t>
      </w:r>
      <w:r w:rsidRPr="00F70E05">
        <w:rPr>
          <w:rFonts w:ascii="Segoe UI" w:eastAsia="Ebrima" w:hAnsi="Segoe UI" w:cs="Segoe UI"/>
          <w:spacing w:val="1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nto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ing,</w:t>
      </w:r>
      <w:r w:rsidRPr="00F70E05">
        <w:rPr>
          <w:rFonts w:ascii="Segoe UI" w:eastAsia="Ebrima" w:hAnsi="Segoe UI" w:cs="Segoe UI"/>
          <w:spacing w:val="1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nitoring,</w:t>
      </w:r>
      <w:r w:rsidRPr="00F70E05">
        <w:rPr>
          <w:rFonts w:ascii="Segoe UI" w:eastAsia="Ebrima" w:hAnsi="Segoe UI" w:cs="Segoe UI"/>
          <w:spacing w:val="1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dan</w:t>
      </w:r>
      <w:r w:rsidRPr="00F70E05">
        <w:rPr>
          <w:rFonts w:ascii="Segoe UI" w:eastAsia="Ebrima" w:hAnsi="Segoe UI" w:cs="Segoe UI"/>
          <w:spacing w:val="2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v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si</w:t>
      </w:r>
      <w:r w:rsidR="00B45B4C"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ngab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Huk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nj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di</w:t>
      </w:r>
      <w:r w:rsidRPr="00F70E05">
        <w:rPr>
          <w:rFonts w:ascii="Segoe UI" w:eastAsia="Ebrima" w:hAnsi="Segoe UI" w:cs="Segoe UI"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gung</w:t>
      </w:r>
      <w:r w:rsidRPr="00F70E05">
        <w:rPr>
          <w:rFonts w:ascii="Segoe UI" w:eastAsia="Ebrima" w:hAnsi="Segoe UI" w:cs="Segoe UI"/>
          <w:spacing w:val="-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w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abny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.</w:t>
      </w:r>
    </w:p>
    <w:p w14:paraId="3098E4A4" w14:textId="756A0750" w:rsidR="00F3469C" w:rsidRPr="00F70E05" w:rsidRDefault="002D1887" w:rsidP="00B45B4C">
      <w:pPr>
        <w:pStyle w:val="ListParagraph"/>
        <w:numPr>
          <w:ilvl w:val="0"/>
          <w:numId w:val="5"/>
        </w:numPr>
        <w:ind w:left="426" w:right="97" w:hanging="426"/>
        <w:jc w:val="both"/>
        <w:rPr>
          <w:rFonts w:ascii="Segoe UI" w:eastAsia="Ebrima" w:hAnsi="Segoe UI" w:cs="Segoe UI"/>
          <w:sz w:val="22"/>
          <w:szCs w:val="22"/>
          <w:lang w:val="id-ID"/>
        </w:rPr>
        <w:sectPr w:rsidR="00F3469C" w:rsidRPr="00F70E05" w:rsidSect="00475655">
          <w:headerReference w:type="default" r:id="rId7"/>
          <w:footerReference w:type="default" r:id="rId8"/>
          <w:pgSz w:w="12240" w:h="15840"/>
          <w:pgMar w:top="1440" w:right="1440" w:bottom="1440" w:left="1440" w:header="369" w:footer="731" w:gutter="0"/>
          <w:pgNumType w:start="1"/>
          <w:cols w:space="720"/>
        </w:sectPr>
      </w:pP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nj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gia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-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gi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in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in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ari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pada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gkup</w:t>
      </w:r>
      <w:r w:rsidRPr="00F70E05">
        <w:rPr>
          <w:rFonts w:ascii="Segoe UI" w:eastAsia="Ebrima" w:hAnsi="Segoe UI" w:cs="Segoe UI"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adv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si</w:t>
      </w:r>
      <w:r w:rsidRPr="00F70E05">
        <w:rPr>
          <w:rFonts w:ascii="Segoe UI" w:eastAsia="Ebrima" w:hAnsi="Segoe UI" w:cs="Segoe UI"/>
          <w:spacing w:val="-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au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ro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ja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aga</w:t>
      </w:r>
      <w:r w:rsidRPr="00F70E05">
        <w:rPr>
          <w:rFonts w:ascii="Segoe UI" w:eastAsia="Ebrima" w:hAnsi="Segoe UI" w:cs="Segoe UI"/>
          <w:spacing w:val="-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as penug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ang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dari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pi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an.</w:t>
      </w:r>
    </w:p>
    <w:p w14:paraId="74883B92" w14:textId="77777777" w:rsidR="00F3469C" w:rsidRPr="00F70E05" w:rsidRDefault="00F3469C" w:rsidP="004C1B50">
      <w:pPr>
        <w:ind w:right="97"/>
        <w:contextualSpacing/>
        <w:rPr>
          <w:rFonts w:ascii="Segoe UI" w:hAnsi="Segoe UI" w:cs="Segoe UI"/>
          <w:sz w:val="22"/>
          <w:szCs w:val="22"/>
          <w:lang w:val="id-ID"/>
        </w:rPr>
      </w:pPr>
    </w:p>
    <w:p w14:paraId="397CA56A" w14:textId="2FABDA85" w:rsidR="00F3469C" w:rsidRPr="00F70E05" w:rsidRDefault="002D1887" w:rsidP="004C1B50">
      <w:pPr>
        <w:ind w:right="97"/>
        <w:contextualSpacing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mu</w:t>
      </w:r>
      <w:r w:rsidRPr="00F70E05">
        <w:rPr>
          <w:rFonts w:ascii="Segoe UI" w:eastAsia="Ebrima" w:hAnsi="Segoe UI" w:cs="Segoe UI"/>
          <w:b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sa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b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ap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spacing w:val="-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mem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ili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b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ua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li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f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as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b/>
          <w:spacing w:val="-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aga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b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er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:</w:t>
      </w:r>
    </w:p>
    <w:p w14:paraId="7DE2AADF" w14:textId="7DDA076F" w:rsidR="00F3469C" w:rsidRPr="00F70E05" w:rsidRDefault="002D1887" w:rsidP="00B45B4C">
      <w:pPr>
        <w:pStyle w:val="ListParagraph"/>
        <w:numPr>
          <w:ilvl w:val="1"/>
          <w:numId w:val="8"/>
        </w:numPr>
        <w:ind w:left="426" w:right="97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guh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tuk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nj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di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rang</w:t>
      </w:r>
      <w:r w:rsidRPr="00F70E05">
        <w:rPr>
          <w:rFonts w:ascii="Segoe UI" w:eastAsia="Ebrima" w:hAnsi="Segoe UI" w:cs="Segoe UI"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rus</w:t>
      </w:r>
      <w:r w:rsidRPr="00F70E05">
        <w:rPr>
          <w:rFonts w:ascii="Segoe UI" w:eastAsia="Ebrima" w:hAnsi="Segoe UI" w:cs="Segoe UI"/>
          <w:spacing w:val="-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ndah</w:t>
      </w:r>
      <w:r w:rsidRPr="00F70E05">
        <w:rPr>
          <w:rFonts w:ascii="Segoe UI" w:eastAsia="Ebrima" w:hAnsi="Segoe UI" w:cs="Segoe UI"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 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dit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nju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ui</w:t>
      </w:r>
      <w:r w:rsidRPr="00F70E05">
        <w:rPr>
          <w:rFonts w:ascii="Segoe UI" w:eastAsia="Ebrima" w:hAnsi="Segoe UI" w:cs="Segoe UI"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ap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be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ar</w:t>
      </w:r>
      <w:r w:rsidRPr="00F70E05">
        <w:rPr>
          <w:rFonts w:ascii="Segoe UI" w:eastAsia="Ebrima" w:hAnsi="Segoe UI" w:cs="Segoe UI"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berpr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a;</w:t>
      </w:r>
    </w:p>
    <w:p w14:paraId="7BC22545" w14:textId="4BD026BD" w:rsidR="00F3469C" w:rsidRPr="00F70E05" w:rsidRDefault="002D1887" w:rsidP="00B45B4C">
      <w:pPr>
        <w:pStyle w:val="ListParagraph"/>
        <w:numPr>
          <w:ilvl w:val="1"/>
          <w:numId w:val="8"/>
        </w:numPr>
        <w:ind w:left="426" w:right="97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unt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berp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ir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logis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dan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kr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tis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nal</w:t>
      </w:r>
      <w:r w:rsidRPr="00F70E05">
        <w:rPr>
          <w:rFonts w:ascii="Segoe UI" w:eastAsia="Ebrima" w:hAnsi="Segoe UI" w:cs="Segoe UI"/>
          <w:spacing w:val="-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di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;</w:t>
      </w:r>
    </w:p>
    <w:p w14:paraId="621CB66F" w14:textId="17FE9DAF" w:rsidR="00F3469C" w:rsidRPr="00F70E05" w:rsidRDefault="002D1887" w:rsidP="00B45B4C">
      <w:pPr>
        <w:pStyle w:val="ListParagraph"/>
        <w:numPr>
          <w:ilvl w:val="1"/>
          <w:numId w:val="8"/>
        </w:numPr>
        <w:ind w:left="426" w:right="97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ja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ama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dan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indivi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;</w:t>
      </w:r>
    </w:p>
    <w:p w14:paraId="028FAF99" w14:textId="22C110EA" w:rsidR="00F3469C" w:rsidRPr="00F70E05" w:rsidRDefault="002D1887" w:rsidP="00B45B4C">
      <w:pPr>
        <w:pStyle w:val="ListParagraph"/>
        <w:numPr>
          <w:ilvl w:val="1"/>
          <w:numId w:val="8"/>
        </w:numPr>
        <w:ind w:left="426" w:right="97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uat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tuk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ja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gan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ce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at</w:t>
      </w:r>
      <w:r w:rsidRPr="00F70E05">
        <w:rPr>
          <w:rFonts w:ascii="Segoe UI" w:eastAsia="Ebrima" w:hAnsi="Segoe UI" w:cs="Segoe UI"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dan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pu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v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diri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;</w:t>
      </w:r>
    </w:p>
    <w:p w14:paraId="5D5029F1" w14:textId="315A2FE3" w:rsidR="00F3469C" w:rsidRPr="00F70E05" w:rsidRDefault="002D1887" w:rsidP="00B45B4C">
      <w:pPr>
        <w:pStyle w:val="ListParagraph"/>
        <w:numPr>
          <w:ilvl w:val="1"/>
          <w:numId w:val="8"/>
        </w:numPr>
        <w:ind w:left="426" w:right="97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em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ih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ada</w:t>
      </w:r>
      <w:r w:rsidRPr="00F70E05">
        <w:rPr>
          <w:rFonts w:ascii="Segoe UI" w:eastAsia="Ebrima" w:hAnsi="Segoe UI" w:cs="Segoe UI"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tid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ad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n;</w:t>
      </w:r>
    </w:p>
    <w:p w14:paraId="6765E695" w14:textId="20968950" w:rsidR="00F3469C" w:rsidRPr="00F70E05" w:rsidRDefault="002D1887" w:rsidP="00B45B4C">
      <w:pPr>
        <w:pStyle w:val="ListParagraph"/>
        <w:numPr>
          <w:ilvl w:val="1"/>
          <w:numId w:val="8"/>
        </w:numPr>
        <w:ind w:left="426" w:right="97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em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ari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dap</w:t>
      </w:r>
      <w:r w:rsidRPr="00F70E05">
        <w:rPr>
          <w:rFonts w:ascii="Segoe UI" w:eastAsia="Ebrima" w:hAnsi="Segoe UI" w:cs="Segoe UI"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-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 xml:space="preserve"> m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nus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ber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1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rha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ap</w:t>
      </w:r>
      <w:r w:rsidRPr="00F70E05">
        <w:rPr>
          <w:rFonts w:ascii="Segoe UI" w:eastAsia="Ebrima" w:hAnsi="Segoe UI" w:cs="Segoe UI"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, buta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um</w:t>
      </w:r>
      <w:r w:rsidRPr="00F70E05">
        <w:rPr>
          <w:rFonts w:ascii="Segoe UI" w:eastAsia="Ebrima" w:hAnsi="Segoe UI" w:cs="Segoe UI"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tind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s;</w:t>
      </w:r>
    </w:p>
    <w:p w14:paraId="4B4BBF6A" w14:textId="047A0684" w:rsidR="00F3469C" w:rsidRPr="00F70E05" w:rsidRDefault="002D1887" w:rsidP="00B45B4C">
      <w:pPr>
        <w:pStyle w:val="ListParagraph"/>
        <w:numPr>
          <w:ilvl w:val="1"/>
          <w:numId w:val="8"/>
        </w:numPr>
        <w:ind w:left="426" w:right="97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em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ang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ai</w:t>
      </w:r>
      <w:r w:rsidRPr="00F70E05">
        <w:rPr>
          <w:rFonts w:ascii="Segoe UI" w:eastAsia="Ebrima" w:hAnsi="Segoe UI" w:cs="Segoe UI"/>
          <w:spacing w:val="-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ting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ya</w:t>
      </w:r>
      <w:r w:rsidRPr="00F70E05">
        <w:rPr>
          <w:rFonts w:ascii="Segoe UI" w:eastAsia="Ebrima" w:hAnsi="Segoe UI" w:cs="Segoe UI"/>
          <w:spacing w:val="-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ji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w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a;</w:t>
      </w:r>
    </w:p>
    <w:p w14:paraId="33FB24D1" w14:textId="6049E3C2" w:rsidR="00F3469C" w:rsidRPr="00F70E05" w:rsidRDefault="002D1887" w:rsidP="00B45B4C">
      <w:pPr>
        <w:pStyle w:val="ListParagraph"/>
        <w:numPr>
          <w:ilvl w:val="1"/>
          <w:numId w:val="8"/>
        </w:numPr>
        <w:ind w:left="426" w:right="97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em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ah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si</w:t>
      </w:r>
      <w:r w:rsidRPr="00F70E05">
        <w:rPr>
          <w:rFonts w:ascii="Segoe UI" w:eastAsia="Ebrima" w:hAnsi="Segoe UI" w:cs="Segoe UI"/>
          <w:spacing w:val="-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rso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al</w:t>
      </w:r>
      <w:r w:rsidRPr="00F70E05">
        <w:rPr>
          <w:rFonts w:ascii="Segoe UI" w:eastAsia="Ebrima" w:hAnsi="Segoe UI" w:cs="Segoe UI"/>
          <w:spacing w:val="-1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ang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,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a,</w:t>
      </w:r>
      <w:r w:rsidRPr="00F70E05">
        <w:rPr>
          <w:rFonts w:ascii="Segoe UI" w:eastAsia="Ebrima" w:hAnsi="Segoe UI" w:cs="Segoe UI"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ta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;</w:t>
      </w:r>
    </w:p>
    <w:p w14:paraId="44C04190" w14:textId="7D056EB1" w:rsidR="00F3469C" w:rsidRPr="00F70E05" w:rsidRDefault="002D1887" w:rsidP="00B45B4C">
      <w:pPr>
        <w:pStyle w:val="ListParagraph"/>
        <w:numPr>
          <w:ilvl w:val="1"/>
          <w:numId w:val="8"/>
        </w:numPr>
        <w:ind w:left="426" w:right="97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em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ari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am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v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2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per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;</w:t>
      </w:r>
    </w:p>
    <w:p w14:paraId="7564E371" w14:textId="77777777" w:rsidR="00E71C1F" w:rsidRDefault="002D1887" w:rsidP="00E71C1F">
      <w:pPr>
        <w:pStyle w:val="ListParagraph"/>
        <w:numPr>
          <w:ilvl w:val="1"/>
          <w:numId w:val="8"/>
        </w:numPr>
        <w:ind w:left="426" w:right="97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ko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-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apl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si</w:t>
      </w:r>
      <w:r w:rsidRPr="00F70E05">
        <w:rPr>
          <w:rFonts w:ascii="Segoe UI" w:eastAsia="Ebrima" w:hAnsi="Segoe UI" w:cs="Segoe UI"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ta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(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8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ffi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c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).</w:t>
      </w:r>
    </w:p>
    <w:p w14:paraId="0E149443" w14:textId="68FD7098" w:rsidR="00E71C1F" w:rsidRPr="00E71C1F" w:rsidRDefault="00E71C1F" w:rsidP="00E71C1F">
      <w:pPr>
        <w:pStyle w:val="ListParagraph"/>
        <w:numPr>
          <w:ilvl w:val="1"/>
          <w:numId w:val="8"/>
        </w:numPr>
        <w:ind w:left="426" w:right="97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E71C1F">
        <w:rPr>
          <w:rFonts w:ascii="Segoe UI" w:eastAsia="Ebrima" w:hAnsi="Segoe UI" w:cs="Segoe UI"/>
          <w:sz w:val="22"/>
          <w:szCs w:val="22"/>
          <w:lang w:val="id-ID"/>
        </w:rPr>
        <w:t>Tidak pernah terlibat dalam kasus kekerasan seksual, rasisme, diskriminasi, ataupun kasus-kasus lain yang bertentangan dengan prinsip HAM seperti non-diskriminasi, kesetaraan gender, dan sebagainya</w:t>
      </w:r>
      <w:r>
        <w:rPr>
          <w:rFonts w:ascii="Segoe UI" w:eastAsia="Ebrima" w:hAnsi="Segoe UI" w:cs="Segoe UI"/>
          <w:sz w:val="22"/>
          <w:szCs w:val="22"/>
        </w:rPr>
        <w:t>.</w:t>
      </w:r>
    </w:p>
    <w:p w14:paraId="74846A91" w14:textId="29F86403" w:rsidR="00F3469C" w:rsidRDefault="00F3469C" w:rsidP="004C1B50">
      <w:pPr>
        <w:ind w:right="97"/>
        <w:contextualSpacing/>
        <w:rPr>
          <w:rFonts w:ascii="Segoe UI" w:hAnsi="Segoe UI" w:cs="Segoe UI"/>
          <w:sz w:val="22"/>
          <w:szCs w:val="22"/>
          <w:lang w:val="id-ID"/>
        </w:rPr>
      </w:pPr>
    </w:p>
    <w:p w14:paraId="39219F5B" w14:textId="77777777" w:rsidR="00E71C1F" w:rsidRPr="00F70E05" w:rsidRDefault="00E71C1F" w:rsidP="004C1B50">
      <w:pPr>
        <w:ind w:right="97"/>
        <w:contextualSpacing/>
        <w:rPr>
          <w:rFonts w:ascii="Segoe UI" w:hAnsi="Segoe UI" w:cs="Segoe UI"/>
          <w:sz w:val="22"/>
          <w:szCs w:val="22"/>
          <w:lang w:val="id-ID"/>
        </w:rPr>
      </w:pPr>
    </w:p>
    <w:p w14:paraId="16F9334A" w14:textId="27EC89D8" w:rsidR="00F3469C" w:rsidRPr="00F70E05" w:rsidRDefault="00475655" w:rsidP="004C1B50">
      <w:pPr>
        <w:ind w:right="97"/>
        <w:contextualSpacing/>
        <w:rPr>
          <w:rFonts w:ascii="Segoe UI" w:eastAsia="Ebrima" w:hAnsi="Segoe UI" w:cs="Segoe UI"/>
          <w:b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 xml:space="preserve">Adapun </w:t>
      </w:r>
      <w:r w:rsidR="002D1887"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p</w:t>
      </w:r>
      <w:r w:rsidR="002D1887" w:rsidRPr="00F70E05">
        <w:rPr>
          <w:rFonts w:ascii="Segoe UI" w:eastAsia="Ebrima" w:hAnsi="Segoe UI" w:cs="Segoe UI"/>
          <w:b/>
          <w:sz w:val="22"/>
          <w:szCs w:val="22"/>
          <w:lang w:val="id-ID"/>
        </w:rPr>
        <w:t>er</w:t>
      </w:r>
      <w:r w:rsidR="002D1887"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sya</w:t>
      </w:r>
      <w:r w:rsidR="002D1887" w:rsidRPr="00F70E05">
        <w:rPr>
          <w:rFonts w:ascii="Segoe UI" w:eastAsia="Ebrima" w:hAnsi="Segoe UI" w:cs="Segoe UI"/>
          <w:b/>
          <w:sz w:val="22"/>
          <w:szCs w:val="22"/>
          <w:lang w:val="id-ID"/>
        </w:rPr>
        <w:t>r</w:t>
      </w:r>
      <w:r w:rsidR="002D1887"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="002D1887"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t</w:t>
      </w:r>
      <w:r w:rsidR="002D1887"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="002D1887" w:rsidRPr="00F70E05">
        <w:rPr>
          <w:rFonts w:ascii="Segoe UI" w:eastAsia="Ebrima" w:hAnsi="Segoe UI" w:cs="Segoe UI"/>
          <w:b/>
          <w:sz w:val="22"/>
          <w:szCs w:val="22"/>
          <w:lang w:val="id-ID"/>
        </w:rPr>
        <w:t>n</w:t>
      </w:r>
      <w:r w:rsidR="002D1887" w:rsidRPr="00F70E05">
        <w:rPr>
          <w:rFonts w:ascii="Segoe UI" w:eastAsia="Ebrima" w:hAnsi="Segoe UI" w:cs="Segoe UI"/>
          <w:b/>
          <w:spacing w:val="-7"/>
          <w:sz w:val="22"/>
          <w:szCs w:val="22"/>
          <w:lang w:val="id-ID"/>
        </w:rPr>
        <w:t xml:space="preserve"> </w:t>
      </w:r>
      <w:r w:rsidR="002D1887"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d</w:t>
      </w:r>
      <w:r w:rsidR="002D1887"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="002D1887" w:rsidRPr="00F70E05">
        <w:rPr>
          <w:rFonts w:ascii="Segoe UI" w:eastAsia="Ebrima" w:hAnsi="Segoe UI" w:cs="Segoe UI"/>
          <w:b/>
          <w:sz w:val="22"/>
          <w:szCs w:val="22"/>
          <w:lang w:val="id-ID"/>
        </w:rPr>
        <w:t>n</w:t>
      </w:r>
      <w:r w:rsidR="002D1887" w:rsidRPr="00F70E05">
        <w:rPr>
          <w:rFonts w:ascii="Segoe UI" w:eastAsia="Ebrima" w:hAnsi="Segoe UI" w:cs="Segoe UI"/>
          <w:b/>
          <w:spacing w:val="-2"/>
          <w:sz w:val="22"/>
          <w:szCs w:val="22"/>
          <w:lang w:val="id-ID"/>
        </w:rPr>
        <w:t xml:space="preserve"> </w:t>
      </w:r>
      <w:r w:rsidR="002D1887"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="002D1887" w:rsidRPr="00F70E05">
        <w:rPr>
          <w:rFonts w:ascii="Segoe UI" w:eastAsia="Ebrima" w:hAnsi="Segoe UI" w:cs="Segoe UI"/>
          <w:b/>
          <w:sz w:val="22"/>
          <w:szCs w:val="22"/>
          <w:lang w:val="id-ID"/>
        </w:rPr>
        <w:t>e</w:t>
      </w:r>
      <w:r w:rsidR="002D1887"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l</w:t>
      </w:r>
      <w:r w:rsidR="002D1887" w:rsidRPr="00F70E05">
        <w:rPr>
          <w:rFonts w:ascii="Segoe UI" w:eastAsia="Ebrima" w:hAnsi="Segoe UI" w:cs="Segoe UI"/>
          <w:b/>
          <w:sz w:val="22"/>
          <w:szCs w:val="22"/>
          <w:lang w:val="id-ID"/>
        </w:rPr>
        <w:t>en</w:t>
      </w:r>
      <w:r w:rsidR="002D1887"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g</w:t>
      </w:r>
      <w:r w:rsidR="002D1887"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="002D1887" w:rsidRPr="00F70E05">
        <w:rPr>
          <w:rFonts w:ascii="Segoe UI" w:eastAsia="Ebrima" w:hAnsi="Segoe UI" w:cs="Segoe UI"/>
          <w:b/>
          <w:spacing w:val="3"/>
          <w:sz w:val="22"/>
          <w:szCs w:val="22"/>
          <w:lang w:val="id-ID"/>
        </w:rPr>
        <w:t>a</w:t>
      </w:r>
      <w:r w:rsidR="002D1887"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p</w:t>
      </w:r>
      <w:r w:rsidR="002D1887"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="002D1887" w:rsidRPr="00F70E05">
        <w:rPr>
          <w:rFonts w:ascii="Segoe UI" w:eastAsia="Ebrima" w:hAnsi="Segoe UI" w:cs="Segoe UI"/>
          <w:b/>
          <w:sz w:val="22"/>
          <w:szCs w:val="22"/>
          <w:lang w:val="id-ID"/>
        </w:rPr>
        <w:t>n</w:t>
      </w:r>
      <w:r w:rsidR="002D1887" w:rsidRPr="00F70E05">
        <w:rPr>
          <w:rFonts w:ascii="Segoe UI" w:eastAsia="Ebrima" w:hAnsi="Segoe UI" w:cs="Segoe UI"/>
          <w:b/>
          <w:spacing w:val="-10"/>
          <w:sz w:val="22"/>
          <w:szCs w:val="22"/>
          <w:lang w:val="id-ID"/>
        </w:rPr>
        <w:t xml:space="preserve"> </w:t>
      </w:r>
      <w:r w:rsidR="002D1887"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ad</w:t>
      </w:r>
      <w:r w:rsidR="002D1887" w:rsidRPr="00F70E05">
        <w:rPr>
          <w:rFonts w:ascii="Segoe UI" w:eastAsia="Ebrima" w:hAnsi="Segoe UI" w:cs="Segoe UI"/>
          <w:b/>
          <w:sz w:val="22"/>
          <w:szCs w:val="22"/>
          <w:lang w:val="id-ID"/>
        </w:rPr>
        <w:t>m</w:t>
      </w:r>
      <w:r w:rsidR="002D1887"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i</w:t>
      </w:r>
      <w:r w:rsidR="002D1887" w:rsidRPr="00F70E05">
        <w:rPr>
          <w:rFonts w:ascii="Segoe UI" w:eastAsia="Ebrima" w:hAnsi="Segoe UI" w:cs="Segoe UI"/>
          <w:b/>
          <w:sz w:val="22"/>
          <w:szCs w:val="22"/>
          <w:lang w:val="id-ID"/>
        </w:rPr>
        <w:t>ni</w:t>
      </w:r>
      <w:r w:rsidR="002D1887"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s</w:t>
      </w:r>
      <w:r w:rsidR="002D1887"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t</w:t>
      </w:r>
      <w:r w:rsidR="002D1887" w:rsidRPr="00F70E05">
        <w:rPr>
          <w:rFonts w:ascii="Segoe UI" w:eastAsia="Ebrima" w:hAnsi="Segoe UI" w:cs="Segoe UI"/>
          <w:b/>
          <w:sz w:val="22"/>
          <w:szCs w:val="22"/>
          <w:lang w:val="id-ID"/>
        </w:rPr>
        <w:t>r</w:t>
      </w:r>
      <w:r w:rsidR="002D1887"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as</w:t>
      </w:r>
      <w:r w:rsidR="002D1887" w:rsidRPr="00F70E05">
        <w:rPr>
          <w:rFonts w:ascii="Segoe UI" w:eastAsia="Ebrima" w:hAnsi="Segoe UI" w:cs="Segoe UI"/>
          <w:b/>
          <w:sz w:val="22"/>
          <w:szCs w:val="22"/>
          <w:lang w:val="id-ID"/>
        </w:rPr>
        <w:t>i</w:t>
      </w:r>
      <w:r w:rsidR="002D1887" w:rsidRPr="00F70E05">
        <w:rPr>
          <w:rFonts w:ascii="Segoe UI" w:eastAsia="Ebrima" w:hAnsi="Segoe UI" w:cs="Segoe UI"/>
          <w:b/>
          <w:spacing w:val="-10"/>
          <w:sz w:val="22"/>
          <w:szCs w:val="22"/>
          <w:lang w:val="id-ID"/>
        </w:rPr>
        <w:t xml:space="preserve"> </w:t>
      </w:r>
      <w:r w:rsidR="002D1887"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ya</w:t>
      </w:r>
      <w:r w:rsidR="002D1887" w:rsidRPr="00F70E05">
        <w:rPr>
          <w:rFonts w:ascii="Segoe UI" w:eastAsia="Ebrima" w:hAnsi="Segoe UI" w:cs="Segoe UI"/>
          <w:b/>
          <w:sz w:val="22"/>
          <w:szCs w:val="22"/>
          <w:lang w:val="id-ID"/>
        </w:rPr>
        <w:t>ng</w:t>
      </w:r>
      <w:r w:rsidR="002D1887" w:rsidRPr="00F70E05">
        <w:rPr>
          <w:rFonts w:ascii="Segoe UI" w:eastAsia="Ebrima" w:hAnsi="Segoe UI" w:cs="Segoe UI"/>
          <w:b/>
          <w:spacing w:val="-6"/>
          <w:sz w:val="22"/>
          <w:szCs w:val="22"/>
          <w:lang w:val="id-ID"/>
        </w:rPr>
        <w:t xml:space="preserve"> </w:t>
      </w:r>
      <w:r w:rsidR="002D1887" w:rsidRPr="00F70E05">
        <w:rPr>
          <w:rFonts w:ascii="Segoe UI" w:eastAsia="Ebrima" w:hAnsi="Segoe UI" w:cs="Segoe UI"/>
          <w:b/>
          <w:sz w:val="22"/>
          <w:szCs w:val="22"/>
          <w:lang w:val="id-ID"/>
        </w:rPr>
        <w:t>h</w:t>
      </w:r>
      <w:r w:rsidR="002D1887"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="002D1887" w:rsidRPr="00F70E05">
        <w:rPr>
          <w:rFonts w:ascii="Segoe UI" w:eastAsia="Ebrima" w:hAnsi="Segoe UI" w:cs="Segoe UI"/>
          <w:b/>
          <w:sz w:val="22"/>
          <w:szCs w:val="22"/>
          <w:lang w:val="id-ID"/>
        </w:rPr>
        <w:t>r</w:t>
      </w:r>
      <w:r w:rsidR="002D1887"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u</w:t>
      </w:r>
      <w:r w:rsidR="002D1887" w:rsidRPr="00F70E05">
        <w:rPr>
          <w:rFonts w:ascii="Segoe UI" w:eastAsia="Ebrima" w:hAnsi="Segoe UI" w:cs="Segoe UI"/>
          <w:b/>
          <w:sz w:val="22"/>
          <w:szCs w:val="22"/>
          <w:lang w:val="id-ID"/>
        </w:rPr>
        <w:t>s</w:t>
      </w:r>
      <w:r w:rsidR="002D1887" w:rsidRPr="00F70E05">
        <w:rPr>
          <w:rFonts w:ascii="Segoe UI" w:eastAsia="Ebrima" w:hAnsi="Segoe UI" w:cs="Segoe UI"/>
          <w:b/>
          <w:spacing w:val="-2"/>
          <w:sz w:val="22"/>
          <w:szCs w:val="22"/>
          <w:lang w:val="id-ID"/>
        </w:rPr>
        <w:t xml:space="preserve"> </w:t>
      </w:r>
      <w:r w:rsidR="002D1887"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="002D1887"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="002D1887" w:rsidRPr="00F70E05">
        <w:rPr>
          <w:rFonts w:ascii="Segoe UI" w:eastAsia="Ebrima" w:hAnsi="Segoe UI" w:cs="Segoe UI"/>
          <w:b/>
          <w:sz w:val="22"/>
          <w:szCs w:val="22"/>
          <w:lang w:val="id-ID"/>
        </w:rPr>
        <w:t>mu</w:t>
      </w:r>
      <w:r w:rsidR="002D1887" w:rsidRPr="00F70E05">
        <w:rPr>
          <w:rFonts w:ascii="Segoe UI" w:eastAsia="Ebrima" w:hAnsi="Segoe UI" w:cs="Segoe UI"/>
          <w:b/>
          <w:spacing w:val="-3"/>
          <w:sz w:val="22"/>
          <w:szCs w:val="22"/>
          <w:lang w:val="id-ID"/>
        </w:rPr>
        <w:t xml:space="preserve"> </w:t>
      </w:r>
      <w:r w:rsidR="002D1887"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p</w:t>
      </w:r>
      <w:r w:rsidR="002D1887" w:rsidRPr="00F70E05">
        <w:rPr>
          <w:rFonts w:ascii="Segoe UI" w:eastAsia="Ebrima" w:hAnsi="Segoe UI" w:cs="Segoe UI"/>
          <w:b/>
          <w:sz w:val="22"/>
          <w:szCs w:val="22"/>
          <w:lang w:val="id-ID"/>
        </w:rPr>
        <w:t>e</w:t>
      </w:r>
      <w:r w:rsidR="002D1887" w:rsidRPr="00F70E05">
        <w:rPr>
          <w:rFonts w:ascii="Segoe UI" w:eastAsia="Ebrima" w:hAnsi="Segoe UI" w:cs="Segoe UI"/>
          <w:b/>
          <w:spacing w:val="2"/>
          <w:sz w:val="22"/>
          <w:szCs w:val="22"/>
          <w:lang w:val="id-ID"/>
        </w:rPr>
        <w:t>n</w:t>
      </w:r>
      <w:r w:rsidR="002D1887" w:rsidRPr="00F70E05">
        <w:rPr>
          <w:rFonts w:ascii="Segoe UI" w:eastAsia="Ebrima" w:hAnsi="Segoe UI" w:cs="Segoe UI"/>
          <w:b/>
          <w:sz w:val="22"/>
          <w:szCs w:val="22"/>
          <w:lang w:val="id-ID"/>
        </w:rPr>
        <w:t>uh</w:t>
      </w:r>
      <w:r w:rsidR="002D1887" w:rsidRPr="00F70E05">
        <w:rPr>
          <w:rFonts w:ascii="Segoe UI" w:eastAsia="Ebrima" w:hAnsi="Segoe UI" w:cs="Segoe UI"/>
          <w:b/>
          <w:spacing w:val="3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 xml:space="preserve"> antara lain adalah</w:t>
      </w:r>
      <w:r w:rsidR="00F70E05" w:rsidRPr="00F70E05">
        <w:rPr>
          <w:rFonts w:ascii="Segoe UI" w:eastAsia="Ebrima" w:hAnsi="Segoe UI" w:cs="Segoe UI"/>
          <w:b/>
          <w:sz w:val="22"/>
          <w:szCs w:val="22"/>
          <w:lang w:val="id-ID"/>
        </w:rPr>
        <w:t>...</w:t>
      </w:r>
    </w:p>
    <w:p w14:paraId="4E6BDB75" w14:textId="77777777" w:rsidR="004C1B50" w:rsidRPr="00F70E05" w:rsidRDefault="004C1B50" w:rsidP="004C1B50">
      <w:pPr>
        <w:ind w:right="97"/>
        <w:contextualSpacing/>
        <w:rPr>
          <w:rFonts w:ascii="Segoe UI" w:eastAsia="Ebrima" w:hAnsi="Segoe UI" w:cs="Segoe UI"/>
          <w:b/>
          <w:sz w:val="22"/>
          <w:szCs w:val="22"/>
          <w:lang w:val="id-ID"/>
        </w:rPr>
      </w:pPr>
    </w:p>
    <w:p w14:paraId="03E871ED" w14:textId="00F8EE46" w:rsidR="004C1B50" w:rsidRPr="00F70E05" w:rsidRDefault="00475655" w:rsidP="004C1B50">
      <w:pPr>
        <w:ind w:right="97"/>
        <w:contextualSpacing/>
        <w:rPr>
          <w:rFonts w:ascii="Segoe UI" w:eastAsia="Ebrima" w:hAnsi="Segoe UI" w:cs="Segoe UI"/>
          <w:b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Syarat</w:t>
      </w:r>
    </w:p>
    <w:p w14:paraId="42D85DE3" w14:textId="29CE496E" w:rsidR="00B45B4C" w:rsidRPr="00F70E05" w:rsidRDefault="004C1B50" w:rsidP="00B45B4C">
      <w:pPr>
        <w:pStyle w:val="ListParagraph"/>
        <w:numPr>
          <w:ilvl w:val="0"/>
          <w:numId w:val="3"/>
        </w:numPr>
        <w:ind w:left="426" w:right="97" w:hanging="426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 xml:space="preserve">Usia maksimal 30 tahun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pada tanggal 21 April 2021</w:t>
      </w:r>
      <w:r w:rsidR="00F70E05" w:rsidRPr="00F70E05">
        <w:rPr>
          <w:rFonts w:ascii="Segoe UI" w:eastAsia="Ebrima" w:hAnsi="Segoe UI" w:cs="Segoe UI"/>
          <w:sz w:val="22"/>
          <w:szCs w:val="22"/>
          <w:lang w:val="id-ID"/>
        </w:rPr>
        <w:t>; dan</w:t>
      </w:r>
    </w:p>
    <w:p w14:paraId="348DE965" w14:textId="6742AD07" w:rsidR="00B45B4C" w:rsidRPr="00F70E05" w:rsidRDefault="00B45B4C" w:rsidP="00B45B4C">
      <w:pPr>
        <w:pStyle w:val="ListParagraph"/>
        <w:numPr>
          <w:ilvl w:val="0"/>
          <w:numId w:val="3"/>
        </w:numPr>
        <w:ind w:left="426" w:right="97" w:hanging="426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Pernah menjadi APBH selama 1 tahun di LBH Jakarta.</w:t>
      </w:r>
    </w:p>
    <w:p w14:paraId="7C1C7507" w14:textId="0614E433" w:rsidR="004C1B50" w:rsidRPr="00F70E05" w:rsidRDefault="004C1B50" w:rsidP="004C1B50">
      <w:pPr>
        <w:ind w:right="97"/>
        <w:contextualSpacing/>
        <w:rPr>
          <w:rFonts w:ascii="Segoe UI" w:eastAsia="Ebrima" w:hAnsi="Segoe UI" w:cs="Segoe UI"/>
          <w:sz w:val="22"/>
          <w:szCs w:val="22"/>
          <w:lang w:val="id-ID"/>
        </w:rPr>
      </w:pPr>
    </w:p>
    <w:p w14:paraId="17725ABA" w14:textId="45BCA16F" w:rsidR="004C1B50" w:rsidRPr="00F70E05" w:rsidRDefault="00475655" w:rsidP="00475655">
      <w:pPr>
        <w:ind w:right="97"/>
        <w:jc w:val="both"/>
        <w:rPr>
          <w:rFonts w:ascii="Segoe UI" w:eastAsia="Ebrima" w:hAnsi="Segoe UI" w:cs="Segoe UI"/>
          <w:b/>
          <w:sz w:val="22"/>
          <w:szCs w:val="22"/>
          <w:lang w:val="id-ID"/>
        </w:rPr>
      </w:pPr>
      <w:r w:rsidRPr="00F70E05">
        <w:rPr>
          <w:rFonts w:ascii="Segoe UI" w:hAnsi="Segoe UI" w:cs="Segoe UI"/>
          <w:sz w:val="22"/>
          <w:szCs w:val="22"/>
          <w:lang w:val="id-ID"/>
        </w:rPr>
        <w:t xml:space="preserve">Mendaftar secara sukarela dengan kesadaran penuh, tanpa paksaan dan tekanan dari pihak manapun sebagai Pengacara Publik LBH Jakarta yang dibuktikan dengan mengirimkan dokumen 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Kelengkapan Administrasi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, yaitu:</w:t>
      </w:r>
    </w:p>
    <w:p w14:paraId="64B13299" w14:textId="2758003E" w:rsidR="00B45B4C" w:rsidRPr="00F70E05" w:rsidRDefault="00B45B4C" w:rsidP="00B45B4C">
      <w:pPr>
        <w:pStyle w:val="ListParagraph"/>
        <w:numPr>
          <w:ilvl w:val="0"/>
          <w:numId w:val="4"/>
        </w:numPr>
        <w:ind w:left="426" w:right="97" w:hanging="426"/>
        <w:rPr>
          <w:rFonts w:ascii="Segoe UI" w:hAnsi="Segoe UI" w:cs="Segoe UI"/>
          <w:sz w:val="22"/>
          <w:szCs w:val="22"/>
          <w:lang w:val="id-ID"/>
        </w:rPr>
      </w:pPr>
      <w:r w:rsidRPr="00F70E05">
        <w:rPr>
          <w:rFonts w:ascii="Segoe UI" w:hAnsi="Segoe UI" w:cs="Segoe UI"/>
          <w:sz w:val="22"/>
          <w:szCs w:val="22"/>
          <w:lang w:val="id-ID"/>
        </w:rPr>
        <w:t>Kartu Tanda Penduduk;</w:t>
      </w:r>
    </w:p>
    <w:p w14:paraId="71316609" w14:textId="72E563A7" w:rsidR="00F3469C" w:rsidRPr="00F70E05" w:rsidRDefault="004C1B50" w:rsidP="00B45B4C">
      <w:pPr>
        <w:pStyle w:val="ListParagraph"/>
        <w:numPr>
          <w:ilvl w:val="0"/>
          <w:numId w:val="4"/>
        </w:numPr>
        <w:ind w:left="426" w:right="97" w:hanging="426"/>
        <w:rPr>
          <w:rFonts w:ascii="Segoe UI" w:hAnsi="Segoe UI" w:cs="Segoe UI"/>
          <w:sz w:val="22"/>
          <w:szCs w:val="22"/>
          <w:lang w:val="id-ID"/>
        </w:rPr>
      </w:pPr>
      <w:r w:rsidRPr="00F70E05">
        <w:rPr>
          <w:rFonts w:ascii="Segoe UI" w:hAnsi="Segoe UI" w:cs="Segoe UI"/>
          <w:sz w:val="22"/>
          <w:szCs w:val="22"/>
          <w:lang w:val="id-ID"/>
        </w:rPr>
        <w:t>Curriculum Vitae</w:t>
      </w:r>
      <w:r w:rsidR="00B45B4C" w:rsidRPr="00F70E05">
        <w:rPr>
          <w:rFonts w:ascii="Segoe UI" w:hAnsi="Segoe UI" w:cs="Segoe UI"/>
          <w:sz w:val="22"/>
          <w:szCs w:val="22"/>
          <w:lang w:val="id-ID"/>
        </w:rPr>
        <w:t>;</w:t>
      </w:r>
    </w:p>
    <w:p w14:paraId="61ABDBEF" w14:textId="202600F1" w:rsidR="004C1B50" w:rsidRPr="00F70E05" w:rsidRDefault="00B45B4C" w:rsidP="00B45B4C">
      <w:pPr>
        <w:pStyle w:val="ListParagraph"/>
        <w:numPr>
          <w:ilvl w:val="0"/>
          <w:numId w:val="4"/>
        </w:numPr>
        <w:ind w:left="426" w:right="97" w:hanging="426"/>
        <w:rPr>
          <w:rFonts w:ascii="Segoe UI" w:hAnsi="Segoe UI" w:cs="Segoe UI"/>
          <w:sz w:val="22"/>
          <w:szCs w:val="22"/>
          <w:lang w:val="id-ID"/>
        </w:rPr>
      </w:pPr>
      <w:r w:rsidRPr="00F70E05">
        <w:rPr>
          <w:rFonts w:ascii="Segoe UI" w:hAnsi="Segoe UI" w:cs="Segoe UI"/>
          <w:sz w:val="22"/>
          <w:szCs w:val="22"/>
          <w:lang w:val="id-ID"/>
        </w:rPr>
        <w:t>Foto berwarna</w:t>
      </w:r>
      <w:r w:rsidR="004C1B50" w:rsidRPr="00F70E05">
        <w:rPr>
          <w:rFonts w:ascii="Segoe UI" w:hAnsi="Segoe UI" w:cs="Segoe UI"/>
          <w:sz w:val="22"/>
          <w:szCs w:val="22"/>
          <w:lang w:val="id-ID"/>
        </w:rPr>
        <w:t xml:space="preserve"> ukuran 3x4 (maksimal 1 tahun tera</w:t>
      </w:r>
      <w:r w:rsidR="00475655" w:rsidRPr="00F70E05">
        <w:rPr>
          <w:rFonts w:ascii="Segoe UI" w:hAnsi="Segoe UI" w:cs="Segoe UI"/>
          <w:sz w:val="22"/>
          <w:szCs w:val="22"/>
          <w:lang w:val="id-ID"/>
        </w:rPr>
        <w:t>k</w:t>
      </w:r>
      <w:r w:rsidR="004C1B50" w:rsidRPr="00F70E05">
        <w:rPr>
          <w:rFonts w:ascii="Segoe UI" w:hAnsi="Segoe UI" w:cs="Segoe UI"/>
          <w:sz w:val="22"/>
          <w:szCs w:val="22"/>
          <w:lang w:val="id-ID"/>
        </w:rPr>
        <w:t>hir)</w:t>
      </w:r>
      <w:r w:rsidRPr="00F70E05">
        <w:rPr>
          <w:rFonts w:ascii="Segoe UI" w:hAnsi="Segoe UI" w:cs="Segoe UI"/>
          <w:sz w:val="22"/>
          <w:szCs w:val="22"/>
          <w:lang w:val="id-ID"/>
        </w:rPr>
        <w:t>;</w:t>
      </w:r>
    </w:p>
    <w:p w14:paraId="593A48B8" w14:textId="375C14A4" w:rsidR="004C1B50" w:rsidRPr="00F70E05" w:rsidRDefault="00B45B4C" w:rsidP="00B45B4C">
      <w:pPr>
        <w:pStyle w:val="ListParagraph"/>
        <w:numPr>
          <w:ilvl w:val="0"/>
          <w:numId w:val="4"/>
        </w:numPr>
        <w:ind w:left="426" w:right="97" w:hanging="426"/>
        <w:rPr>
          <w:rFonts w:ascii="Segoe UI" w:hAnsi="Segoe UI" w:cs="Segoe UI"/>
          <w:sz w:val="22"/>
          <w:szCs w:val="22"/>
          <w:lang w:val="id-ID"/>
        </w:rPr>
      </w:pPr>
      <w:r w:rsidRPr="00F70E05">
        <w:rPr>
          <w:rFonts w:ascii="Segoe UI" w:hAnsi="Segoe UI" w:cs="Segoe UI"/>
          <w:sz w:val="22"/>
          <w:szCs w:val="22"/>
          <w:lang w:val="id-ID"/>
        </w:rPr>
        <w:t>Ijazah;</w:t>
      </w:r>
    </w:p>
    <w:p w14:paraId="62909D1C" w14:textId="7B8A071C" w:rsidR="00B45B4C" w:rsidRPr="00F70E05" w:rsidRDefault="00B45B4C" w:rsidP="00B45B4C">
      <w:pPr>
        <w:pStyle w:val="ListParagraph"/>
        <w:numPr>
          <w:ilvl w:val="0"/>
          <w:numId w:val="4"/>
        </w:numPr>
        <w:ind w:left="426" w:right="97" w:hanging="426"/>
        <w:rPr>
          <w:rFonts w:ascii="Segoe UI" w:hAnsi="Segoe UI" w:cs="Segoe UI"/>
          <w:sz w:val="22"/>
          <w:szCs w:val="22"/>
          <w:lang w:val="id-ID"/>
        </w:rPr>
      </w:pPr>
      <w:r w:rsidRPr="00F70E05">
        <w:rPr>
          <w:rFonts w:ascii="Segoe UI" w:hAnsi="Segoe UI" w:cs="Segoe UI"/>
          <w:sz w:val="22"/>
          <w:szCs w:val="22"/>
          <w:lang w:val="id-ID"/>
        </w:rPr>
        <w:t>Sertifikat APBH;</w:t>
      </w:r>
    </w:p>
    <w:p w14:paraId="11623C6F" w14:textId="7218714E" w:rsidR="00475655" w:rsidRPr="00F70E05" w:rsidRDefault="00475655" w:rsidP="00475655">
      <w:pPr>
        <w:pStyle w:val="ListParagraph"/>
        <w:numPr>
          <w:ilvl w:val="0"/>
          <w:numId w:val="4"/>
        </w:numPr>
        <w:ind w:left="426" w:right="97" w:hanging="426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Hasi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tes</w:t>
      </w:r>
      <w:r w:rsidRPr="00F70E05">
        <w:rPr>
          <w:rFonts w:ascii="Segoe UI" w:eastAsia="Ebrima" w:hAnsi="Segoe UI" w:cs="Segoe UI"/>
          <w:spacing w:val="-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OEFL</w:t>
      </w:r>
      <w:r w:rsidRPr="00F70E05">
        <w:rPr>
          <w:rFonts w:ascii="Segoe UI" w:eastAsia="Ebrima" w:hAnsi="Segoe UI" w:cs="Segoe UI"/>
          <w:b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 xml:space="preserve"> m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berl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u,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(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al</w:t>
      </w:r>
      <w:r w:rsidRPr="00F70E05">
        <w:rPr>
          <w:rFonts w:ascii="Segoe UI" w:eastAsia="Ebrima" w:hAnsi="Segoe UI" w:cs="Segoe UI"/>
          <w:spacing w:val="-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di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Rabu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,</w:t>
      </w:r>
      <w:r w:rsidRPr="00F70E05">
        <w:rPr>
          <w:rFonts w:ascii="Segoe UI" w:eastAsia="Ebrima" w:hAnsi="Segoe UI" w:cs="Segoe UI"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19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 xml:space="preserve"> Mei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2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021</w:t>
      </w:r>
      <w:r w:rsidR="00F70E05" w:rsidRPr="00F70E05">
        <w:rPr>
          <w:rFonts w:ascii="Segoe UI" w:eastAsia="Ebrima" w:hAnsi="Segoe UI" w:cs="Segoe UI"/>
          <w:sz w:val="22"/>
          <w:szCs w:val="22"/>
          <w:lang w:val="id-ID"/>
        </w:rPr>
        <w:t>);</w:t>
      </w:r>
    </w:p>
    <w:p w14:paraId="6F68261C" w14:textId="0A8DC6C6" w:rsidR="00475655" w:rsidRPr="00F70E05" w:rsidRDefault="00475655" w:rsidP="00B45B4C">
      <w:pPr>
        <w:pStyle w:val="ListParagraph"/>
        <w:numPr>
          <w:ilvl w:val="0"/>
          <w:numId w:val="4"/>
        </w:numPr>
        <w:ind w:left="426" w:right="97" w:hanging="426"/>
        <w:rPr>
          <w:rFonts w:ascii="Segoe UI" w:hAnsi="Segoe UI" w:cs="Segoe UI"/>
          <w:sz w:val="22"/>
          <w:szCs w:val="22"/>
          <w:lang w:val="id-ID"/>
        </w:rPr>
      </w:pPr>
      <w:r w:rsidRPr="00F70E05">
        <w:rPr>
          <w:rFonts w:ascii="Segoe UI" w:hAnsi="Segoe UI" w:cs="Segoe UI"/>
          <w:b/>
          <w:sz w:val="22"/>
          <w:szCs w:val="22"/>
          <w:lang w:val="id-ID"/>
        </w:rPr>
        <w:t>Formulir Pendaftaran</w:t>
      </w:r>
      <w:r w:rsidRPr="00F70E05">
        <w:rPr>
          <w:rFonts w:ascii="Segoe UI" w:hAnsi="Segoe UI" w:cs="Segoe UI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i/>
          <w:w w:val="94"/>
          <w:sz w:val="22"/>
          <w:szCs w:val="22"/>
          <w:lang w:val="id-ID"/>
        </w:rPr>
        <w:t>(dokumen</w:t>
      </w:r>
      <w:r w:rsidRPr="00F70E05">
        <w:rPr>
          <w:rFonts w:ascii="Segoe UI" w:eastAsia="Ebrima" w:hAnsi="Segoe UI" w:cs="Segoe UI"/>
          <w:i/>
          <w:spacing w:val="11"/>
          <w:w w:val="9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i/>
          <w:w w:val="94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i/>
          <w:spacing w:val="-1"/>
          <w:w w:val="94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i/>
          <w:w w:val="94"/>
          <w:sz w:val="22"/>
          <w:szCs w:val="22"/>
          <w:lang w:val="id-ID"/>
        </w:rPr>
        <w:t>rl</w:t>
      </w:r>
      <w:r w:rsidRPr="00F70E05">
        <w:rPr>
          <w:rFonts w:ascii="Segoe UI" w:eastAsia="Ebrima" w:hAnsi="Segoe UI" w:cs="Segoe UI"/>
          <w:i/>
          <w:spacing w:val="2"/>
          <w:w w:val="94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i/>
          <w:spacing w:val="-1"/>
          <w:w w:val="94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i/>
          <w:w w:val="94"/>
          <w:sz w:val="22"/>
          <w:szCs w:val="22"/>
          <w:lang w:val="id-ID"/>
        </w:rPr>
        <w:t>pi</w:t>
      </w:r>
      <w:r w:rsidRPr="00F70E05">
        <w:rPr>
          <w:rFonts w:ascii="Segoe UI" w:eastAsia="Ebrima" w:hAnsi="Segoe UI" w:cs="Segoe UI"/>
          <w:i/>
          <w:spacing w:val="2"/>
          <w:w w:val="94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i/>
          <w:w w:val="94"/>
          <w:sz w:val="22"/>
          <w:szCs w:val="22"/>
          <w:lang w:val="id-ID"/>
        </w:rPr>
        <w:t>);</w:t>
      </w:r>
    </w:p>
    <w:p w14:paraId="3CA90E33" w14:textId="151CEC89" w:rsidR="00475655" w:rsidRPr="00F70E05" w:rsidRDefault="00B45B4C" w:rsidP="00475655">
      <w:pPr>
        <w:pStyle w:val="ListParagraph"/>
        <w:numPr>
          <w:ilvl w:val="0"/>
          <w:numId w:val="4"/>
        </w:numPr>
        <w:ind w:left="426" w:right="97" w:hanging="426"/>
        <w:rPr>
          <w:rFonts w:ascii="Segoe UI" w:hAnsi="Segoe UI" w:cs="Segoe UI"/>
          <w:sz w:val="22"/>
          <w:szCs w:val="22"/>
          <w:lang w:val="id-ID"/>
        </w:rPr>
      </w:pPr>
      <w:r w:rsidRPr="00F70E05">
        <w:rPr>
          <w:rFonts w:ascii="Segoe UI" w:hAnsi="Segoe UI" w:cs="Segoe UI"/>
          <w:b/>
          <w:sz w:val="22"/>
          <w:szCs w:val="22"/>
          <w:lang w:val="id-ID"/>
        </w:rPr>
        <w:t>Lembar Motivasi</w:t>
      </w:r>
      <w:r w:rsidRPr="00F70E05">
        <w:rPr>
          <w:rFonts w:ascii="Segoe UI" w:hAnsi="Segoe UI" w:cs="Segoe UI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i/>
          <w:w w:val="94"/>
          <w:sz w:val="22"/>
          <w:szCs w:val="22"/>
          <w:lang w:val="id-ID"/>
        </w:rPr>
        <w:t>(</w:t>
      </w:r>
      <w:r w:rsidR="00475655" w:rsidRPr="00F70E05">
        <w:rPr>
          <w:rFonts w:ascii="Segoe UI" w:eastAsia="Ebrima" w:hAnsi="Segoe UI" w:cs="Segoe UI"/>
          <w:i/>
          <w:w w:val="94"/>
          <w:sz w:val="22"/>
          <w:szCs w:val="22"/>
          <w:lang w:val="id-ID"/>
        </w:rPr>
        <w:t>dokumen</w:t>
      </w:r>
      <w:r w:rsidR="00475655" w:rsidRPr="00F70E05">
        <w:rPr>
          <w:rFonts w:ascii="Segoe UI" w:eastAsia="Ebrima" w:hAnsi="Segoe UI" w:cs="Segoe UI"/>
          <w:i/>
          <w:spacing w:val="11"/>
          <w:w w:val="94"/>
          <w:sz w:val="22"/>
          <w:szCs w:val="22"/>
          <w:lang w:val="id-ID"/>
        </w:rPr>
        <w:t xml:space="preserve"> </w:t>
      </w:r>
      <w:r w:rsidR="00475655" w:rsidRPr="00F70E05">
        <w:rPr>
          <w:rFonts w:ascii="Segoe UI" w:eastAsia="Ebrima" w:hAnsi="Segoe UI" w:cs="Segoe UI"/>
          <w:i/>
          <w:w w:val="94"/>
          <w:sz w:val="22"/>
          <w:szCs w:val="22"/>
          <w:lang w:val="id-ID"/>
        </w:rPr>
        <w:t>t</w:t>
      </w:r>
      <w:r w:rsidR="00475655" w:rsidRPr="00F70E05">
        <w:rPr>
          <w:rFonts w:ascii="Segoe UI" w:eastAsia="Ebrima" w:hAnsi="Segoe UI" w:cs="Segoe UI"/>
          <w:i/>
          <w:spacing w:val="-1"/>
          <w:w w:val="94"/>
          <w:sz w:val="22"/>
          <w:szCs w:val="22"/>
          <w:lang w:val="id-ID"/>
        </w:rPr>
        <w:t>e</w:t>
      </w:r>
      <w:r w:rsidR="00475655" w:rsidRPr="00F70E05">
        <w:rPr>
          <w:rFonts w:ascii="Segoe UI" w:eastAsia="Ebrima" w:hAnsi="Segoe UI" w:cs="Segoe UI"/>
          <w:i/>
          <w:w w:val="94"/>
          <w:sz w:val="22"/>
          <w:szCs w:val="22"/>
          <w:lang w:val="id-ID"/>
        </w:rPr>
        <w:t>rl</w:t>
      </w:r>
      <w:r w:rsidR="00475655" w:rsidRPr="00F70E05">
        <w:rPr>
          <w:rFonts w:ascii="Segoe UI" w:eastAsia="Ebrima" w:hAnsi="Segoe UI" w:cs="Segoe UI"/>
          <w:i/>
          <w:spacing w:val="2"/>
          <w:w w:val="94"/>
          <w:sz w:val="22"/>
          <w:szCs w:val="22"/>
          <w:lang w:val="id-ID"/>
        </w:rPr>
        <w:t>a</w:t>
      </w:r>
      <w:r w:rsidR="00475655" w:rsidRPr="00F70E05">
        <w:rPr>
          <w:rFonts w:ascii="Segoe UI" w:eastAsia="Ebrima" w:hAnsi="Segoe UI" w:cs="Segoe UI"/>
          <w:i/>
          <w:spacing w:val="-1"/>
          <w:w w:val="94"/>
          <w:sz w:val="22"/>
          <w:szCs w:val="22"/>
          <w:lang w:val="id-ID"/>
        </w:rPr>
        <w:t>m</w:t>
      </w:r>
      <w:r w:rsidR="00475655" w:rsidRPr="00F70E05">
        <w:rPr>
          <w:rFonts w:ascii="Segoe UI" w:eastAsia="Ebrima" w:hAnsi="Segoe UI" w:cs="Segoe UI"/>
          <w:i/>
          <w:w w:val="94"/>
          <w:sz w:val="22"/>
          <w:szCs w:val="22"/>
          <w:lang w:val="id-ID"/>
        </w:rPr>
        <w:t>pi</w:t>
      </w:r>
      <w:r w:rsidR="00475655" w:rsidRPr="00F70E05">
        <w:rPr>
          <w:rFonts w:ascii="Segoe UI" w:eastAsia="Ebrima" w:hAnsi="Segoe UI" w:cs="Segoe UI"/>
          <w:i/>
          <w:spacing w:val="2"/>
          <w:w w:val="94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i/>
          <w:w w:val="94"/>
          <w:sz w:val="22"/>
          <w:szCs w:val="22"/>
          <w:lang w:val="id-ID"/>
        </w:rPr>
        <w:t>)</w:t>
      </w:r>
      <w:r w:rsidR="00475655" w:rsidRPr="00F70E05">
        <w:rPr>
          <w:rFonts w:ascii="Segoe UI" w:eastAsia="Ebrima" w:hAnsi="Segoe UI" w:cs="Segoe UI"/>
          <w:i/>
          <w:w w:val="94"/>
          <w:sz w:val="22"/>
          <w:szCs w:val="22"/>
          <w:lang w:val="id-ID"/>
        </w:rPr>
        <w:t>;</w:t>
      </w:r>
    </w:p>
    <w:p w14:paraId="1F1ACC54" w14:textId="10499DA9" w:rsidR="00B45B4C" w:rsidRPr="00F70E05" w:rsidRDefault="00B45B4C" w:rsidP="00B45B4C">
      <w:pPr>
        <w:pStyle w:val="ListParagraph"/>
        <w:numPr>
          <w:ilvl w:val="0"/>
          <w:numId w:val="4"/>
        </w:numPr>
        <w:ind w:left="426" w:right="97" w:hanging="426"/>
        <w:rPr>
          <w:rFonts w:ascii="Segoe UI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b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Pern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b/>
          <w:spacing w:val="3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spacing w:val="-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b/>
          <w:spacing w:val="3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spacing w:val="-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b/>
          <w:spacing w:val="2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b/>
          <w:spacing w:val="3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bd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b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i/>
          <w:w w:val="94"/>
          <w:sz w:val="22"/>
          <w:szCs w:val="22"/>
          <w:lang w:val="id-ID"/>
        </w:rPr>
        <w:t>(</w:t>
      </w:r>
      <w:r w:rsidR="00475655" w:rsidRPr="00F70E05">
        <w:rPr>
          <w:rFonts w:ascii="Segoe UI" w:eastAsia="Ebrima" w:hAnsi="Segoe UI" w:cs="Segoe UI"/>
          <w:i/>
          <w:w w:val="94"/>
          <w:sz w:val="22"/>
          <w:szCs w:val="22"/>
          <w:lang w:val="id-ID"/>
        </w:rPr>
        <w:t>dokumen</w:t>
      </w:r>
      <w:r w:rsidR="00475655" w:rsidRPr="00F70E05">
        <w:rPr>
          <w:rFonts w:ascii="Segoe UI" w:eastAsia="Ebrima" w:hAnsi="Segoe UI" w:cs="Segoe UI"/>
          <w:i/>
          <w:spacing w:val="11"/>
          <w:w w:val="94"/>
          <w:sz w:val="22"/>
          <w:szCs w:val="22"/>
          <w:lang w:val="id-ID"/>
        </w:rPr>
        <w:t xml:space="preserve"> </w:t>
      </w:r>
      <w:r w:rsidR="00475655" w:rsidRPr="00F70E05">
        <w:rPr>
          <w:rFonts w:ascii="Segoe UI" w:eastAsia="Ebrima" w:hAnsi="Segoe UI" w:cs="Segoe UI"/>
          <w:i/>
          <w:w w:val="94"/>
          <w:sz w:val="22"/>
          <w:szCs w:val="22"/>
          <w:lang w:val="id-ID"/>
        </w:rPr>
        <w:t>t</w:t>
      </w:r>
      <w:r w:rsidR="00475655" w:rsidRPr="00F70E05">
        <w:rPr>
          <w:rFonts w:ascii="Segoe UI" w:eastAsia="Ebrima" w:hAnsi="Segoe UI" w:cs="Segoe UI"/>
          <w:i/>
          <w:spacing w:val="-1"/>
          <w:w w:val="94"/>
          <w:sz w:val="22"/>
          <w:szCs w:val="22"/>
          <w:lang w:val="id-ID"/>
        </w:rPr>
        <w:t>e</w:t>
      </w:r>
      <w:r w:rsidR="00475655" w:rsidRPr="00F70E05">
        <w:rPr>
          <w:rFonts w:ascii="Segoe UI" w:eastAsia="Ebrima" w:hAnsi="Segoe UI" w:cs="Segoe UI"/>
          <w:i/>
          <w:w w:val="94"/>
          <w:sz w:val="22"/>
          <w:szCs w:val="22"/>
          <w:lang w:val="id-ID"/>
        </w:rPr>
        <w:t>rl</w:t>
      </w:r>
      <w:r w:rsidR="00475655" w:rsidRPr="00F70E05">
        <w:rPr>
          <w:rFonts w:ascii="Segoe UI" w:eastAsia="Ebrima" w:hAnsi="Segoe UI" w:cs="Segoe UI"/>
          <w:i/>
          <w:spacing w:val="2"/>
          <w:w w:val="94"/>
          <w:sz w:val="22"/>
          <w:szCs w:val="22"/>
          <w:lang w:val="id-ID"/>
        </w:rPr>
        <w:t>a</w:t>
      </w:r>
      <w:r w:rsidR="00475655" w:rsidRPr="00F70E05">
        <w:rPr>
          <w:rFonts w:ascii="Segoe UI" w:eastAsia="Ebrima" w:hAnsi="Segoe UI" w:cs="Segoe UI"/>
          <w:i/>
          <w:spacing w:val="-1"/>
          <w:w w:val="94"/>
          <w:sz w:val="22"/>
          <w:szCs w:val="22"/>
          <w:lang w:val="id-ID"/>
        </w:rPr>
        <w:t>m</w:t>
      </w:r>
      <w:r w:rsidR="00475655" w:rsidRPr="00F70E05">
        <w:rPr>
          <w:rFonts w:ascii="Segoe UI" w:eastAsia="Ebrima" w:hAnsi="Segoe UI" w:cs="Segoe UI"/>
          <w:i/>
          <w:w w:val="94"/>
          <w:sz w:val="22"/>
          <w:szCs w:val="22"/>
          <w:lang w:val="id-ID"/>
        </w:rPr>
        <w:t>pi</w:t>
      </w:r>
      <w:r w:rsidR="00475655" w:rsidRPr="00F70E05">
        <w:rPr>
          <w:rFonts w:ascii="Segoe UI" w:eastAsia="Ebrima" w:hAnsi="Segoe UI" w:cs="Segoe UI"/>
          <w:i/>
          <w:spacing w:val="2"/>
          <w:w w:val="94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i/>
          <w:w w:val="94"/>
          <w:sz w:val="22"/>
          <w:szCs w:val="22"/>
          <w:lang w:val="id-ID"/>
        </w:rPr>
        <w:t>)</w:t>
      </w:r>
      <w:r w:rsidR="00475655" w:rsidRPr="00F70E05">
        <w:rPr>
          <w:rFonts w:ascii="Segoe UI" w:eastAsia="Ebrima" w:hAnsi="Segoe UI" w:cs="Segoe UI"/>
          <w:i/>
          <w:w w:val="94"/>
          <w:sz w:val="22"/>
          <w:szCs w:val="22"/>
          <w:lang w:val="id-ID"/>
        </w:rPr>
        <w:t>;</w:t>
      </w:r>
    </w:p>
    <w:p w14:paraId="4BEC3622" w14:textId="3281640D" w:rsidR="00B45B4C" w:rsidRPr="00F70E05" w:rsidRDefault="00475655" w:rsidP="00B45B4C">
      <w:pPr>
        <w:pStyle w:val="ListParagraph"/>
        <w:numPr>
          <w:ilvl w:val="0"/>
          <w:numId w:val="4"/>
        </w:numPr>
        <w:ind w:left="426" w:right="97" w:hanging="426"/>
        <w:rPr>
          <w:rFonts w:ascii="Segoe UI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 xml:space="preserve">Surat Pernyataan Tidak Memiliki Konflik Kepentingan </w:t>
      </w:r>
      <w:r w:rsidRPr="00F70E05">
        <w:rPr>
          <w:rFonts w:ascii="Segoe UI" w:eastAsia="Ebrima" w:hAnsi="Segoe UI" w:cs="Segoe UI"/>
          <w:b/>
          <w:i/>
          <w:sz w:val="22"/>
          <w:szCs w:val="22"/>
          <w:lang w:val="id-ID"/>
        </w:rPr>
        <w:t>(</w:t>
      </w:r>
      <w:r w:rsidRPr="00F70E05">
        <w:rPr>
          <w:rFonts w:ascii="Segoe UI" w:eastAsia="Ebrima" w:hAnsi="Segoe UI" w:cs="Segoe UI"/>
          <w:i/>
          <w:w w:val="94"/>
          <w:sz w:val="22"/>
          <w:szCs w:val="22"/>
          <w:lang w:val="id-ID"/>
        </w:rPr>
        <w:t>dokumen</w:t>
      </w:r>
      <w:r w:rsidRPr="00F70E05">
        <w:rPr>
          <w:rFonts w:ascii="Segoe UI" w:eastAsia="Ebrima" w:hAnsi="Segoe UI" w:cs="Segoe UI"/>
          <w:i/>
          <w:spacing w:val="11"/>
          <w:w w:val="9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i/>
          <w:w w:val="94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i/>
          <w:spacing w:val="-1"/>
          <w:w w:val="94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i/>
          <w:w w:val="94"/>
          <w:sz w:val="22"/>
          <w:szCs w:val="22"/>
          <w:lang w:val="id-ID"/>
        </w:rPr>
        <w:t>rl</w:t>
      </w:r>
      <w:r w:rsidRPr="00F70E05">
        <w:rPr>
          <w:rFonts w:ascii="Segoe UI" w:eastAsia="Ebrima" w:hAnsi="Segoe UI" w:cs="Segoe UI"/>
          <w:i/>
          <w:spacing w:val="2"/>
          <w:w w:val="94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i/>
          <w:spacing w:val="-1"/>
          <w:w w:val="94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i/>
          <w:w w:val="94"/>
          <w:sz w:val="22"/>
          <w:szCs w:val="22"/>
          <w:lang w:val="id-ID"/>
        </w:rPr>
        <w:t>pi</w:t>
      </w:r>
      <w:r w:rsidRPr="00F70E05">
        <w:rPr>
          <w:rFonts w:ascii="Segoe UI" w:eastAsia="Ebrima" w:hAnsi="Segoe UI" w:cs="Segoe UI"/>
          <w:i/>
          <w:spacing w:val="2"/>
          <w:w w:val="94"/>
          <w:sz w:val="22"/>
          <w:szCs w:val="22"/>
          <w:lang w:val="id-ID"/>
        </w:rPr>
        <w:t>r);</w:t>
      </w:r>
    </w:p>
    <w:p w14:paraId="3D6DF792" w14:textId="5C1C37F6" w:rsidR="004C1B50" w:rsidRPr="00F70E05" w:rsidRDefault="004C1B50" w:rsidP="004C1B50">
      <w:pPr>
        <w:ind w:right="97"/>
        <w:contextualSpacing/>
        <w:rPr>
          <w:rFonts w:ascii="Segoe UI" w:eastAsia="Segoe MDL2 Assets" w:hAnsi="Segoe UI" w:cs="Segoe UI"/>
          <w:w w:val="45"/>
          <w:sz w:val="22"/>
          <w:szCs w:val="22"/>
          <w:lang w:val="id-ID"/>
        </w:rPr>
      </w:pPr>
    </w:p>
    <w:p w14:paraId="1748F333" w14:textId="3A69A61F" w:rsidR="00F3469C" w:rsidRDefault="00F3469C" w:rsidP="004C1B50">
      <w:pPr>
        <w:ind w:right="97"/>
        <w:contextualSpacing/>
        <w:rPr>
          <w:rFonts w:ascii="Segoe UI" w:hAnsi="Segoe UI" w:cs="Segoe UI"/>
          <w:sz w:val="22"/>
          <w:szCs w:val="22"/>
          <w:lang w:val="id-ID"/>
        </w:rPr>
      </w:pPr>
    </w:p>
    <w:p w14:paraId="0216C1CA" w14:textId="1F6C8239" w:rsidR="00E71C1F" w:rsidRDefault="00E71C1F" w:rsidP="004C1B50">
      <w:pPr>
        <w:ind w:right="97"/>
        <w:contextualSpacing/>
        <w:rPr>
          <w:rFonts w:ascii="Segoe UI" w:hAnsi="Segoe UI" w:cs="Segoe UI"/>
          <w:sz w:val="22"/>
          <w:szCs w:val="22"/>
          <w:lang w:val="id-ID"/>
        </w:rPr>
      </w:pPr>
    </w:p>
    <w:p w14:paraId="20CC8CDD" w14:textId="7E5F1A5D" w:rsidR="00E71C1F" w:rsidRDefault="00E71C1F" w:rsidP="004C1B50">
      <w:pPr>
        <w:ind w:right="97"/>
        <w:contextualSpacing/>
        <w:rPr>
          <w:rFonts w:ascii="Segoe UI" w:hAnsi="Segoe UI" w:cs="Segoe UI"/>
          <w:sz w:val="22"/>
          <w:szCs w:val="22"/>
          <w:lang w:val="id-ID"/>
        </w:rPr>
      </w:pPr>
    </w:p>
    <w:p w14:paraId="218368BC" w14:textId="77777777" w:rsidR="00E71C1F" w:rsidRPr="00F70E05" w:rsidRDefault="00E71C1F" w:rsidP="004C1B50">
      <w:pPr>
        <w:ind w:right="97"/>
        <w:contextualSpacing/>
        <w:rPr>
          <w:rFonts w:ascii="Segoe UI" w:hAnsi="Segoe UI" w:cs="Segoe UI"/>
          <w:sz w:val="22"/>
          <w:szCs w:val="22"/>
          <w:lang w:val="id-ID"/>
        </w:rPr>
      </w:pPr>
    </w:p>
    <w:p w14:paraId="7253C3ED" w14:textId="67849A58" w:rsidR="00F3469C" w:rsidRPr="00F70E05" w:rsidRDefault="00475655" w:rsidP="00475655">
      <w:pPr>
        <w:ind w:right="4"/>
        <w:contextualSpacing/>
        <w:rPr>
          <w:rFonts w:ascii="Segoe UI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lastRenderedPageBreak/>
        <w:t>Catatan Penting:</w:t>
      </w:r>
    </w:p>
    <w:p w14:paraId="3A454959" w14:textId="7B4D6DE9" w:rsidR="00475655" w:rsidRPr="00F70E05" w:rsidRDefault="00475655" w:rsidP="00475655">
      <w:pPr>
        <w:pStyle w:val="ListParagraph"/>
        <w:numPr>
          <w:ilvl w:val="0"/>
          <w:numId w:val="10"/>
        </w:numPr>
        <w:ind w:left="426" w:right="4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Kirimkan seluruh syarat dan kelengkapan administasi kamu ke alamat email </w:t>
      </w:r>
      <w:r w:rsidR="005B20D4">
        <w:fldChar w:fldCharType="begin"/>
      </w:r>
      <w:r w:rsidR="005B20D4">
        <w:instrText xml:space="preserve"> HYPERLINK "mailto:lbhjakarta@bantuanhukum.or.id" \h </w:instrText>
      </w:r>
      <w:r w:rsidR="005B20D4">
        <w:fldChar w:fldCharType="separate"/>
      </w:r>
      <w:r w:rsidRPr="00F70E05">
        <w:rPr>
          <w:rFonts w:ascii="Segoe UI" w:eastAsia="Ebrima" w:hAnsi="Segoe UI" w:cs="Segoe UI"/>
          <w:b/>
          <w:color w:val="0462C1"/>
          <w:spacing w:val="1"/>
          <w:sz w:val="22"/>
          <w:szCs w:val="22"/>
          <w:u w:val="single" w:color="0462C1"/>
          <w:lang w:val="id-ID"/>
        </w:rPr>
        <w:t>l</w:t>
      </w:r>
      <w:r w:rsidRPr="00F70E05">
        <w:rPr>
          <w:rFonts w:ascii="Segoe UI" w:eastAsia="Ebrima" w:hAnsi="Segoe UI" w:cs="Segoe UI"/>
          <w:b/>
          <w:color w:val="0462C1"/>
          <w:spacing w:val="-1"/>
          <w:sz w:val="22"/>
          <w:szCs w:val="22"/>
          <w:u w:val="single" w:color="0462C1"/>
          <w:lang w:val="id-ID"/>
        </w:rPr>
        <w:t>b</w:t>
      </w:r>
      <w:r w:rsidRPr="00F70E05">
        <w:rPr>
          <w:rFonts w:ascii="Segoe UI" w:eastAsia="Ebrima" w:hAnsi="Segoe UI" w:cs="Segoe UI"/>
          <w:b/>
          <w:color w:val="0462C1"/>
          <w:sz w:val="22"/>
          <w:szCs w:val="22"/>
          <w:u w:val="single" w:color="0462C1"/>
          <w:lang w:val="id-ID"/>
        </w:rPr>
        <w:t>h</w:t>
      </w:r>
      <w:r w:rsidRPr="00F70E05">
        <w:rPr>
          <w:rFonts w:ascii="Segoe UI" w:eastAsia="Ebrima" w:hAnsi="Segoe UI" w:cs="Segoe UI"/>
          <w:b/>
          <w:color w:val="0462C1"/>
          <w:spacing w:val="1"/>
          <w:sz w:val="22"/>
          <w:szCs w:val="22"/>
          <w:u w:val="single" w:color="0462C1"/>
          <w:lang w:val="id-ID"/>
        </w:rPr>
        <w:t>ja</w:t>
      </w:r>
      <w:r w:rsidRPr="00F70E05">
        <w:rPr>
          <w:rFonts w:ascii="Segoe UI" w:eastAsia="Ebrima" w:hAnsi="Segoe UI" w:cs="Segoe UI"/>
          <w:b/>
          <w:color w:val="0462C1"/>
          <w:spacing w:val="-1"/>
          <w:sz w:val="22"/>
          <w:szCs w:val="22"/>
          <w:u w:val="single" w:color="0462C1"/>
          <w:lang w:val="id-ID"/>
        </w:rPr>
        <w:t>k</w:t>
      </w:r>
      <w:r w:rsidRPr="00F70E05">
        <w:rPr>
          <w:rFonts w:ascii="Segoe UI" w:eastAsia="Ebrima" w:hAnsi="Segoe UI" w:cs="Segoe UI"/>
          <w:b/>
          <w:color w:val="0462C1"/>
          <w:spacing w:val="1"/>
          <w:sz w:val="22"/>
          <w:szCs w:val="22"/>
          <w:u w:val="single" w:color="0462C1"/>
          <w:lang w:val="id-ID"/>
        </w:rPr>
        <w:t>a</w:t>
      </w:r>
      <w:r w:rsidRPr="00F70E05">
        <w:rPr>
          <w:rFonts w:ascii="Segoe UI" w:eastAsia="Ebrima" w:hAnsi="Segoe UI" w:cs="Segoe UI"/>
          <w:b/>
          <w:color w:val="0462C1"/>
          <w:sz w:val="22"/>
          <w:szCs w:val="22"/>
          <w:u w:val="single" w:color="0462C1"/>
          <w:lang w:val="id-ID"/>
        </w:rPr>
        <w:t>r</w:t>
      </w:r>
      <w:r w:rsidRPr="00F70E05">
        <w:rPr>
          <w:rFonts w:ascii="Segoe UI" w:eastAsia="Ebrima" w:hAnsi="Segoe UI" w:cs="Segoe UI"/>
          <w:b/>
          <w:color w:val="0462C1"/>
          <w:spacing w:val="-1"/>
          <w:sz w:val="22"/>
          <w:szCs w:val="22"/>
          <w:u w:val="single" w:color="0462C1"/>
          <w:lang w:val="id-ID"/>
        </w:rPr>
        <w:t>t</w:t>
      </w:r>
      <w:r w:rsidRPr="00F70E05">
        <w:rPr>
          <w:rFonts w:ascii="Segoe UI" w:eastAsia="Ebrima" w:hAnsi="Segoe UI" w:cs="Segoe UI"/>
          <w:b/>
          <w:color w:val="0462C1"/>
          <w:spacing w:val="1"/>
          <w:sz w:val="22"/>
          <w:szCs w:val="22"/>
          <w:u w:val="single" w:color="0462C1"/>
          <w:lang w:val="id-ID"/>
        </w:rPr>
        <w:t>a</w:t>
      </w:r>
      <w:r w:rsidRPr="00F70E05">
        <w:rPr>
          <w:rFonts w:ascii="Segoe UI" w:eastAsia="Ebrima" w:hAnsi="Segoe UI" w:cs="Segoe UI"/>
          <w:b/>
          <w:color w:val="0462C1"/>
          <w:spacing w:val="2"/>
          <w:sz w:val="22"/>
          <w:szCs w:val="22"/>
          <w:u w:val="single" w:color="0462C1"/>
          <w:lang w:val="id-ID"/>
        </w:rPr>
        <w:t>@</w:t>
      </w:r>
      <w:r w:rsidRPr="00F70E05">
        <w:rPr>
          <w:rFonts w:ascii="Segoe UI" w:eastAsia="Ebrima" w:hAnsi="Segoe UI" w:cs="Segoe UI"/>
          <w:b/>
          <w:color w:val="0462C1"/>
          <w:spacing w:val="-1"/>
          <w:sz w:val="22"/>
          <w:szCs w:val="22"/>
          <w:u w:val="single" w:color="0462C1"/>
          <w:lang w:val="id-ID"/>
        </w:rPr>
        <w:t>b</w:t>
      </w:r>
      <w:r w:rsidRPr="00F70E05">
        <w:rPr>
          <w:rFonts w:ascii="Segoe UI" w:eastAsia="Ebrima" w:hAnsi="Segoe UI" w:cs="Segoe UI"/>
          <w:b/>
          <w:color w:val="0462C1"/>
          <w:spacing w:val="1"/>
          <w:sz w:val="22"/>
          <w:szCs w:val="22"/>
          <w:u w:val="single" w:color="0462C1"/>
          <w:lang w:val="id-ID"/>
        </w:rPr>
        <w:t>a</w:t>
      </w:r>
      <w:r w:rsidRPr="00F70E05">
        <w:rPr>
          <w:rFonts w:ascii="Segoe UI" w:eastAsia="Ebrima" w:hAnsi="Segoe UI" w:cs="Segoe UI"/>
          <w:b/>
          <w:color w:val="0462C1"/>
          <w:spacing w:val="2"/>
          <w:sz w:val="22"/>
          <w:szCs w:val="22"/>
          <w:u w:val="single" w:color="0462C1"/>
          <w:lang w:val="id-ID"/>
        </w:rPr>
        <w:t>n</w:t>
      </w:r>
      <w:r w:rsidRPr="00F70E05">
        <w:rPr>
          <w:rFonts w:ascii="Segoe UI" w:eastAsia="Ebrima" w:hAnsi="Segoe UI" w:cs="Segoe UI"/>
          <w:b/>
          <w:color w:val="0462C1"/>
          <w:spacing w:val="-1"/>
          <w:sz w:val="22"/>
          <w:szCs w:val="22"/>
          <w:u w:val="single" w:color="0462C1"/>
          <w:lang w:val="id-ID"/>
        </w:rPr>
        <w:t>t</w:t>
      </w:r>
      <w:r w:rsidRPr="00F70E05">
        <w:rPr>
          <w:rFonts w:ascii="Segoe UI" w:eastAsia="Ebrima" w:hAnsi="Segoe UI" w:cs="Segoe UI"/>
          <w:b/>
          <w:color w:val="0462C1"/>
          <w:sz w:val="22"/>
          <w:szCs w:val="22"/>
          <w:u w:val="single" w:color="0462C1"/>
          <w:lang w:val="id-ID"/>
        </w:rPr>
        <w:t>u</w:t>
      </w:r>
      <w:r w:rsidRPr="00F70E05">
        <w:rPr>
          <w:rFonts w:ascii="Segoe UI" w:eastAsia="Ebrima" w:hAnsi="Segoe UI" w:cs="Segoe UI"/>
          <w:b/>
          <w:color w:val="0462C1"/>
          <w:spacing w:val="3"/>
          <w:sz w:val="22"/>
          <w:szCs w:val="22"/>
          <w:u w:val="single" w:color="0462C1"/>
          <w:lang w:val="id-ID"/>
        </w:rPr>
        <w:t>a</w:t>
      </w:r>
      <w:r w:rsidRPr="00F70E05">
        <w:rPr>
          <w:rFonts w:ascii="Segoe UI" w:eastAsia="Ebrima" w:hAnsi="Segoe UI" w:cs="Segoe UI"/>
          <w:b/>
          <w:color w:val="0462C1"/>
          <w:sz w:val="22"/>
          <w:szCs w:val="22"/>
          <w:u w:val="single" w:color="0462C1"/>
          <w:lang w:val="id-ID"/>
        </w:rPr>
        <w:t>nh</w:t>
      </w:r>
      <w:r w:rsidRPr="00F70E05">
        <w:rPr>
          <w:rFonts w:ascii="Segoe UI" w:eastAsia="Ebrima" w:hAnsi="Segoe UI" w:cs="Segoe UI"/>
          <w:b/>
          <w:color w:val="0462C1"/>
          <w:spacing w:val="1"/>
          <w:sz w:val="22"/>
          <w:szCs w:val="22"/>
          <w:u w:val="single" w:color="0462C1"/>
          <w:lang w:val="id-ID"/>
        </w:rPr>
        <w:t>u</w:t>
      </w:r>
      <w:r w:rsidRPr="00F70E05">
        <w:rPr>
          <w:rFonts w:ascii="Segoe UI" w:eastAsia="Ebrima" w:hAnsi="Segoe UI" w:cs="Segoe UI"/>
          <w:b/>
          <w:color w:val="0462C1"/>
          <w:spacing w:val="-1"/>
          <w:sz w:val="22"/>
          <w:szCs w:val="22"/>
          <w:u w:val="single" w:color="0462C1"/>
          <w:lang w:val="id-ID"/>
        </w:rPr>
        <w:t>k</w:t>
      </w:r>
      <w:r w:rsidRPr="00F70E05">
        <w:rPr>
          <w:rFonts w:ascii="Segoe UI" w:eastAsia="Ebrima" w:hAnsi="Segoe UI" w:cs="Segoe UI"/>
          <w:b/>
          <w:color w:val="0462C1"/>
          <w:spacing w:val="2"/>
          <w:sz w:val="22"/>
          <w:szCs w:val="22"/>
          <w:u w:val="single" w:color="0462C1"/>
          <w:lang w:val="id-ID"/>
        </w:rPr>
        <w:t>u</w:t>
      </w:r>
      <w:r w:rsidRPr="00F70E05">
        <w:rPr>
          <w:rFonts w:ascii="Segoe UI" w:eastAsia="Ebrima" w:hAnsi="Segoe UI" w:cs="Segoe UI"/>
          <w:b/>
          <w:color w:val="0462C1"/>
          <w:sz w:val="22"/>
          <w:szCs w:val="22"/>
          <w:u w:val="single" w:color="0462C1"/>
          <w:lang w:val="id-ID"/>
        </w:rPr>
        <w:t>m</w:t>
      </w:r>
      <w:r w:rsidRPr="00F70E05">
        <w:rPr>
          <w:rFonts w:ascii="Segoe UI" w:eastAsia="Ebrima" w:hAnsi="Segoe UI" w:cs="Segoe UI"/>
          <w:b/>
          <w:color w:val="0462C1"/>
          <w:spacing w:val="-1"/>
          <w:sz w:val="22"/>
          <w:szCs w:val="22"/>
          <w:u w:val="single" w:color="0462C1"/>
          <w:lang w:val="id-ID"/>
        </w:rPr>
        <w:t>.</w:t>
      </w:r>
      <w:r w:rsidRPr="00F70E05">
        <w:rPr>
          <w:rFonts w:ascii="Segoe UI" w:eastAsia="Ebrima" w:hAnsi="Segoe UI" w:cs="Segoe UI"/>
          <w:b/>
          <w:color w:val="0462C1"/>
          <w:sz w:val="22"/>
          <w:szCs w:val="22"/>
          <w:u w:val="single" w:color="0462C1"/>
          <w:lang w:val="id-ID"/>
        </w:rPr>
        <w:t>o</w:t>
      </w:r>
      <w:r w:rsidRPr="00F70E05">
        <w:rPr>
          <w:rFonts w:ascii="Segoe UI" w:eastAsia="Ebrima" w:hAnsi="Segoe UI" w:cs="Segoe UI"/>
          <w:b/>
          <w:color w:val="0462C1"/>
          <w:spacing w:val="2"/>
          <w:sz w:val="22"/>
          <w:szCs w:val="22"/>
          <w:u w:val="single" w:color="0462C1"/>
          <w:lang w:val="id-ID"/>
        </w:rPr>
        <w:t>r</w:t>
      </w:r>
      <w:r w:rsidRPr="00F70E05">
        <w:rPr>
          <w:rFonts w:ascii="Segoe UI" w:eastAsia="Ebrima" w:hAnsi="Segoe UI" w:cs="Segoe UI"/>
          <w:b/>
          <w:color w:val="0462C1"/>
          <w:spacing w:val="-1"/>
          <w:sz w:val="22"/>
          <w:szCs w:val="22"/>
          <w:u w:val="single" w:color="0462C1"/>
          <w:lang w:val="id-ID"/>
        </w:rPr>
        <w:t>.</w:t>
      </w:r>
      <w:r w:rsidRPr="00F70E05">
        <w:rPr>
          <w:rFonts w:ascii="Segoe UI" w:eastAsia="Ebrima" w:hAnsi="Segoe UI" w:cs="Segoe UI"/>
          <w:b/>
          <w:color w:val="0462C1"/>
          <w:spacing w:val="1"/>
          <w:sz w:val="22"/>
          <w:szCs w:val="22"/>
          <w:u w:val="single" w:color="0462C1"/>
          <w:lang w:val="id-ID"/>
        </w:rPr>
        <w:t>i</w:t>
      </w:r>
      <w:r w:rsidRPr="00F70E05">
        <w:rPr>
          <w:rFonts w:ascii="Segoe UI" w:eastAsia="Ebrima" w:hAnsi="Segoe UI" w:cs="Segoe UI"/>
          <w:b/>
          <w:color w:val="0462C1"/>
          <w:sz w:val="22"/>
          <w:szCs w:val="22"/>
          <w:u w:val="single" w:color="0462C1"/>
          <w:lang w:val="id-ID"/>
        </w:rPr>
        <w:t>d</w:t>
      </w:r>
      <w:r w:rsidRPr="00F70E05">
        <w:rPr>
          <w:rFonts w:ascii="Segoe UI" w:eastAsia="Ebrima" w:hAnsi="Segoe UI" w:cs="Segoe UI"/>
          <w:b/>
          <w:color w:val="0462C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color w:val="0462C1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color w:val="000000"/>
          <w:sz w:val="22"/>
          <w:szCs w:val="22"/>
          <w:lang w:val="id-ID"/>
        </w:rPr>
        <w:t>d</w:t>
      </w:r>
      <w:r w:rsidR="005B20D4">
        <w:rPr>
          <w:rFonts w:ascii="Segoe UI" w:eastAsia="Ebrima" w:hAnsi="Segoe UI" w:cs="Segoe UI"/>
          <w:color w:val="000000"/>
          <w:sz w:val="22"/>
          <w:szCs w:val="22"/>
          <w:lang w:val="id-ID"/>
        </w:rPr>
        <w:fldChar w:fldCharType="end"/>
      </w:r>
      <w:r w:rsidRPr="00F70E05">
        <w:rPr>
          <w:rFonts w:ascii="Segoe UI" w:eastAsia="Ebrima" w:hAnsi="Segoe UI" w:cs="Segoe UI"/>
          <w:color w:val="000000"/>
          <w:sz w:val="22"/>
          <w:szCs w:val="22"/>
          <w:lang w:val="id-ID"/>
        </w:rPr>
        <w:t>engan subjek email, “Nama Peserta_Rekrutmen PP 2021” paling lambat pada hari Rabu, 19 Mei 2021, pukul 17.00 WIB.</w:t>
      </w:r>
    </w:p>
    <w:p w14:paraId="1290516A" w14:textId="7A4B6A98" w:rsidR="00F3469C" w:rsidRPr="00F70E05" w:rsidRDefault="002D1887" w:rsidP="00475655">
      <w:pPr>
        <w:pStyle w:val="ListParagraph"/>
        <w:numPr>
          <w:ilvl w:val="0"/>
          <w:numId w:val="10"/>
        </w:numPr>
        <w:ind w:left="426" w:right="4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lur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2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per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ar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1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2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dik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1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2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tuk</w:t>
      </w:r>
      <w:r w:rsidRPr="00F70E05">
        <w:rPr>
          <w:rFonts w:ascii="Segoe UI" w:eastAsia="Ebrima" w:hAnsi="Segoe UI" w:cs="Segoe UI"/>
          <w:spacing w:val="2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ft</w:t>
      </w:r>
      <w:r w:rsidRPr="00F70E05">
        <w:rPr>
          <w:rFonts w:ascii="Segoe UI" w:eastAsia="Ebrima" w:hAnsi="Segoe UI" w:cs="Segoe UI"/>
          <w:spacing w:val="2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file</w:t>
      </w:r>
      <w:r w:rsidRPr="00F70E05">
        <w:rPr>
          <w:rFonts w:ascii="Segoe UI" w:eastAsia="Ebrima" w:hAnsi="Segoe UI" w:cs="Segoe UI"/>
          <w:spacing w:val="2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WAJ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IB</w:t>
      </w:r>
      <w:r w:rsidRPr="00F70E05">
        <w:rPr>
          <w:rFonts w:ascii="Segoe UI" w:eastAsia="Ebrima" w:hAnsi="Segoe UI" w:cs="Segoe UI"/>
          <w:spacing w:val="3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2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2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bawa</w:t>
      </w:r>
      <w:r w:rsidRPr="00F70E05">
        <w:rPr>
          <w:rFonts w:ascii="Segoe UI" w:eastAsia="Ebrima" w:hAnsi="Segoe UI" w:cs="Segoe UI"/>
          <w:spacing w:val="2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2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li</w:t>
      </w:r>
      <w:r w:rsidRPr="00F70E05">
        <w:rPr>
          <w:rFonts w:ascii="Segoe UI" w:eastAsia="Ebrima" w:hAnsi="Segoe UI" w:cs="Segoe UI"/>
          <w:spacing w:val="2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 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ada</w:t>
      </w:r>
      <w:r w:rsidRPr="00F70E05">
        <w:rPr>
          <w:rFonts w:ascii="Segoe UI" w:eastAsia="Ebrima" w:hAnsi="Segoe UI" w:cs="Segoe UI"/>
          <w:spacing w:val="-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is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unt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dil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v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f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.</w:t>
      </w:r>
    </w:p>
    <w:p w14:paraId="458FFBCA" w14:textId="0DA5CD1E" w:rsidR="00F3469C" w:rsidRPr="00F70E05" w:rsidRDefault="002D1887" w:rsidP="00475655">
      <w:pPr>
        <w:pStyle w:val="ListParagraph"/>
        <w:numPr>
          <w:ilvl w:val="0"/>
          <w:numId w:val="10"/>
        </w:numPr>
        <w:ind w:left="426" w:right="4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uh</w:t>
      </w:r>
      <w:r w:rsidRPr="00F70E05">
        <w:rPr>
          <w:rFonts w:ascii="Segoe UI" w:eastAsia="Ebrima" w:hAnsi="Segoe UI" w:cs="Segoe UI"/>
          <w:b/>
          <w:spacing w:val="-1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spacing w:val="-1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aia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spacing w:val="-1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spacing w:val="-1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ila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spacing w:val="-1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ec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ra</w:t>
      </w:r>
      <w:r w:rsidRPr="00F70E05">
        <w:rPr>
          <w:rFonts w:ascii="Segoe UI" w:eastAsia="Ebrima" w:hAnsi="Segoe UI" w:cs="Segoe UI"/>
          <w:b/>
          <w:spacing w:val="-1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OFFL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b/>
          <w:spacing w:val="-1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(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ecua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b/>
          <w:spacing w:val="-1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b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b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pacing w:val="3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spacing w:val="-2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lai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spacing w:val="3"/>
          <w:sz w:val="22"/>
          <w:szCs w:val="22"/>
          <w:lang w:val="id-ID"/>
        </w:rPr>
        <w:t>)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,</w:t>
      </w:r>
      <w:r w:rsidRPr="00F70E05">
        <w:rPr>
          <w:rFonts w:ascii="Segoe UI" w:eastAsia="Ebrima" w:hAnsi="Segoe UI" w:cs="Segoe UI"/>
          <w:b/>
          <w:spacing w:val="-1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pacing w:val="-1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la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 xml:space="preserve">u 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er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ap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ro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b/>
          <w:spacing w:val="3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ol</w:t>
      </w:r>
      <w:r w:rsidRPr="00F70E05">
        <w:rPr>
          <w:rFonts w:ascii="Segoe UI" w:eastAsia="Ebrima" w:hAnsi="Segoe UI" w:cs="Segoe UI"/>
          <w:b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eh</w:t>
      </w:r>
      <w:r w:rsidRPr="00F70E05">
        <w:rPr>
          <w:rFonts w:ascii="Segoe UI" w:eastAsia="Ebrima" w:hAnsi="Segoe UI" w:cs="Segoe UI"/>
          <w:b/>
          <w:spacing w:val="3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n,</w:t>
      </w:r>
      <w:r w:rsidRPr="00F70E05">
        <w:rPr>
          <w:rFonts w:ascii="Segoe UI" w:eastAsia="Ebrima" w:hAnsi="Segoe UI" w:cs="Segoe UI"/>
          <w:b/>
          <w:spacing w:val="-1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yai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b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mem</w:t>
      </w:r>
      <w:r w:rsidRPr="00F70E05">
        <w:rPr>
          <w:rFonts w:ascii="Segoe UI" w:eastAsia="Ebrima" w:hAnsi="Segoe UI" w:cs="Segoe UI"/>
          <w:b/>
          <w:spacing w:val="3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b/>
          <w:spacing w:val="-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as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pacing w:val="2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r,</w:t>
      </w:r>
      <w:r w:rsidRPr="00F70E05">
        <w:rPr>
          <w:rFonts w:ascii="Segoe UI" w:eastAsia="Ebrima" w:hAnsi="Segoe UI" w:cs="Segoe UI"/>
          <w:b/>
          <w:spacing w:val="-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b/>
          <w:spacing w:val="3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nj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ja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,</w:t>
      </w:r>
      <w:r w:rsidRPr="00F70E05">
        <w:rPr>
          <w:rFonts w:ascii="Segoe UI" w:eastAsia="Ebrima" w:hAnsi="Segoe UI" w:cs="Segoe UI"/>
          <w:b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2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b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cuci</w:t>
      </w:r>
      <w:r w:rsidRPr="00F70E05">
        <w:rPr>
          <w:rFonts w:ascii="Segoe UI" w:eastAsia="Ebrima" w:hAnsi="Segoe UI" w:cs="Segoe UI"/>
          <w:b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tan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b/>
          <w:spacing w:val="3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n.</w:t>
      </w:r>
    </w:p>
    <w:p w14:paraId="3FBB5BA2" w14:textId="1EF55CDE" w:rsidR="00F3469C" w:rsidRPr="00F70E05" w:rsidRDefault="002D1887" w:rsidP="00475655">
      <w:pPr>
        <w:pStyle w:val="ListParagraph"/>
        <w:numPr>
          <w:ilvl w:val="0"/>
          <w:numId w:val="10"/>
        </w:numPr>
        <w:ind w:left="426" w:right="4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u </w:t>
      </w:r>
      <w:r w:rsidRPr="00F70E05">
        <w:rPr>
          <w:rFonts w:ascii="Segoe UI" w:eastAsia="Ebrima" w:hAnsi="Segoe UI" w:cs="Segoe UI"/>
          <w:spacing w:val="3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b/>
          <w:spacing w:val="3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 xml:space="preserve">k </w:t>
      </w:r>
      <w:r w:rsidRPr="00F70E05">
        <w:rPr>
          <w:rFonts w:ascii="Segoe UI" w:eastAsia="Ebrima" w:hAnsi="Segoe UI" w:cs="Segoe UI"/>
          <w:b/>
          <w:spacing w:val="3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pacing w:val="2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na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pacing w:val="3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 xml:space="preserve">n </w:t>
      </w:r>
      <w:r w:rsidRPr="00F70E05">
        <w:rPr>
          <w:rFonts w:ascii="Segoe UI" w:eastAsia="Ebrima" w:hAnsi="Segoe UI" w:cs="Segoe UI"/>
          <w:b/>
          <w:spacing w:val="3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iay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 xml:space="preserve">a </w:t>
      </w:r>
      <w:r w:rsidRPr="00F70E05">
        <w:rPr>
          <w:rFonts w:ascii="Segoe UI" w:eastAsia="Ebrima" w:hAnsi="Segoe UI" w:cs="Segoe UI"/>
          <w:b/>
          <w:spacing w:val="3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untuk </w:t>
      </w:r>
      <w:r w:rsidRPr="00F70E05">
        <w:rPr>
          <w:rFonts w:ascii="Segoe UI" w:eastAsia="Ebrima" w:hAnsi="Segoe UI" w:cs="Segoe UI"/>
          <w:spacing w:val="3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uti </w:t>
      </w:r>
      <w:r w:rsidRPr="00F70E05">
        <w:rPr>
          <w:rFonts w:ascii="Segoe UI" w:eastAsia="Ebrima" w:hAnsi="Segoe UI" w:cs="Segoe UI"/>
          <w:spacing w:val="2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s </w:t>
      </w:r>
      <w:r w:rsidRPr="00F70E05">
        <w:rPr>
          <w:rFonts w:ascii="Segoe UI" w:eastAsia="Ebrima" w:hAnsi="Segoe UI" w:cs="Segoe UI"/>
          <w:spacing w:val="3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n </w:t>
      </w:r>
      <w:r w:rsidRPr="00F70E05">
        <w:rPr>
          <w:rFonts w:ascii="Segoe UI" w:eastAsia="Ebrima" w:hAnsi="Segoe UI" w:cs="Segoe UI"/>
          <w:spacing w:val="2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ini, </w:t>
      </w:r>
      <w:r w:rsidRPr="00F70E05">
        <w:rPr>
          <w:rFonts w:ascii="Segoe UI" w:eastAsia="Ebrima" w:hAnsi="Segoe UI" w:cs="Segoe UI"/>
          <w:spacing w:val="3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un </w:t>
      </w:r>
      <w:r w:rsidRPr="00F70E05">
        <w:rPr>
          <w:rFonts w:ascii="Segoe UI" w:eastAsia="Ebrima" w:hAnsi="Segoe UI" w:cs="Segoe UI"/>
          <w:spacing w:val="3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a </w:t>
      </w:r>
      <w:r w:rsidRPr="00F70E05">
        <w:rPr>
          <w:rFonts w:ascii="Segoe UI" w:eastAsia="Ebrima" w:hAnsi="Segoe UI" w:cs="Segoe UI"/>
          <w:spacing w:val="3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u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ngun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 di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diny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lus</w:t>
      </w:r>
      <w:r w:rsidRPr="00F70E05">
        <w:rPr>
          <w:rFonts w:ascii="Segoe UI" w:eastAsia="Ebrima" w:hAnsi="Segoe UI" w:cs="Segoe UI"/>
          <w:spacing w:val="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ini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tra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amu</w:t>
      </w:r>
      <w:r w:rsidRPr="00F70E05">
        <w:rPr>
          <w:rFonts w:ascii="Segoe UI" w:eastAsia="Ebrima" w:hAnsi="Segoe UI" w:cs="Segoe UI"/>
          <w:spacing w:val="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 pengga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1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uj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-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ah</w:t>
      </w:r>
      <w:r w:rsidRPr="00F70E05">
        <w:rPr>
          <w:rFonts w:ascii="Segoe UI" w:eastAsia="Ebrima" w:hAnsi="Segoe UI" w:cs="Segoe UI"/>
          <w:spacing w:val="-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did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ft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-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-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pih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ga</w:t>
      </w:r>
      <w:r w:rsidRPr="00F70E05">
        <w:rPr>
          <w:rFonts w:ascii="Segoe UI" w:eastAsia="Ebrima" w:hAnsi="Segoe UI" w:cs="Segoe UI"/>
          <w:spacing w:val="-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-1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pe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ana 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s.</w:t>
      </w:r>
    </w:p>
    <w:p w14:paraId="3D68170F" w14:textId="0A7CD248" w:rsidR="00F3469C" w:rsidRPr="00F70E05" w:rsidRDefault="00F3469C" w:rsidP="00475655">
      <w:pPr>
        <w:ind w:right="4"/>
        <w:contextualSpacing/>
        <w:rPr>
          <w:rFonts w:ascii="Segoe UI" w:hAnsi="Segoe UI" w:cs="Segoe UI"/>
          <w:sz w:val="22"/>
          <w:szCs w:val="22"/>
          <w:lang w:val="id-ID"/>
        </w:rPr>
      </w:pPr>
    </w:p>
    <w:p w14:paraId="62CEB148" w14:textId="4E164ADA" w:rsidR="00F3469C" w:rsidRPr="00F70E05" w:rsidRDefault="002D1887" w:rsidP="00F70E05">
      <w:pPr>
        <w:ind w:right="4"/>
        <w:contextualSpacing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Ap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ya</w:t>
      </w:r>
      <w:r w:rsidRPr="00F70E05">
        <w:rPr>
          <w:rFonts w:ascii="Segoe UI" w:eastAsia="Ebrima" w:hAnsi="Segoe UI" w:cs="Segoe UI"/>
          <w:b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b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pacing w:val="3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mi</w:t>
      </w:r>
      <w:r w:rsidRPr="00F70E05">
        <w:rPr>
          <w:rFonts w:ascii="Segoe UI" w:eastAsia="Ebrima" w:hAnsi="Segoe UI" w:cs="Segoe UI"/>
          <w:b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tawa</w:t>
      </w:r>
      <w:r w:rsidRPr="00F70E05">
        <w:rPr>
          <w:rFonts w:ascii="Segoe UI" w:eastAsia="Ebrima" w:hAnsi="Segoe UI" w:cs="Segoe UI"/>
          <w:b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pacing w:val="-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3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b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?</w:t>
      </w:r>
    </w:p>
    <w:p w14:paraId="2E740407" w14:textId="6DB57723" w:rsidR="00F3469C" w:rsidRPr="00F70E05" w:rsidRDefault="002D1887" w:rsidP="00475655">
      <w:pPr>
        <w:pStyle w:val="ListParagraph"/>
        <w:numPr>
          <w:ilvl w:val="1"/>
          <w:numId w:val="12"/>
        </w:numPr>
        <w:ind w:left="426" w:right="4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1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en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si</w:t>
      </w:r>
      <w:r w:rsidRPr="00F70E05">
        <w:rPr>
          <w:rFonts w:ascii="Segoe UI" w:eastAsia="Ebrima" w:hAnsi="Segoe UI" w:cs="Segoe UI"/>
          <w:spacing w:val="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ang</w:t>
      </w:r>
      <w:r w:rsidRPr="00F70E05">
        <w:rPr>
          <w:rFonts w:ascii="Segoe UI" w:eastAsia="Ebrima" w:hAnsi="Segoe UI" w:cs="Segoe UI"/>
          <w:spacing w:val="1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ak</w:t>
      </w:r>
      <w:r w:rsidRPr="00F70E05">
        <w:rPr>
          <w:rFonts w:ascii="Segoe UI" w:eastAsia="Ebrima" w:hAnsi="Segoe UI" w:cs="Segoe UI"/>
          <w:spacing w:val="1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1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ang</w:t>
      </w:r>
      <w:r w:rsidRPr="00F70E05">
        <w:rPr>
          <w:rFonts w:ascii="Segoe UI" w:eastAsia="Ebrima" w:hAnsi="Segoe UI" w:cs="Segoe UI"/>
          <w:spacing w:val="1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1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n,</w:t>
      </w:r>
      <w:r w:rsidRPr="00F70E05">
        <w:rPr>
          <w:rFonts w:ascii="Segoe UI" w:eastAsia="Ebrima" w:hAnsi="Segoe UI" w:cs="Segoe UI"/>
          <w:spacing w:val="1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be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rta</w:t>
      </w:r>
      <w:r w:rsidRPr="00F70E05">
        <w:rPr>
          <w:rFonts w:ascii="Segoe UI" w:eastAsia="Ebrima" w:hAnsi="Segoe UI" w:cs="Segoe UI"/>
          <w:spacing w:val="1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tun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ang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n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yang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ai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ngan</w:t>
      </w:r>
      <w:r w:rsidRPr="00F70E05">
        <w:rPr>
          <w:rFonts w:ascii="Segoe UI" w:eastAsia="Ebrima" w:hAnsi="Segoe UI" w:cs="Segoe UI"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puan</w:t>
      </w:r>
      <w:r w:rsidRPr="00F70E05">
        <w:rPr>
          <w:rFonts w:ascii="Segoe UI" w:eastAsia="Ebrima" w:hAnsi="Segoe UI" w:cs="Segoe UI"/>
          <w:spacing w:val="-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ga;</w:t>
      </w:r>
    </w:p>
    <w:p w14:paraId="33CB5776" w14:textId="79CE571D" w:rsidR="00F3469C" w:rsidRPr="00F70E05" w:rsidRDefault="002D1887" w:rsidP="00475655">
      <w:pPr>
        <w:pStyle w:val="ListParagraph"/>
        <w:numPr>
          <w:ilvl w:val="1"/>
          <w:numId w:val="12"/>
        </w:numPr>
        <w:ind w:left="426" w:right="4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2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2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ntuk</w:t>
      </w:r>
      <w:r w:rsidRPr="00F70E05">
        <w:rPr>
          <w:rFonts w:ascii="Segoe UI" w:eastAsia="Ebrima" w:hAnsi="Segoe UI" w:cs="Segoe UI"/>
          <w:spacing w:val="-1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ar</w:t>
      </w:r>
      <w:r w:rsidRPr="00F70E05">
        <w:rPr>
          <w:rFonts w:ascii="Segoe UI" w:eastAsia="Ebrima" w:hAnsi="Segoe UI" w:cs="Segoe UI"/>
          <w:spacing w:val="-1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w w:val="99"/>
          <w:sz w:val="22"/>
          <w:szCs w:val="22"/>
          <w:lang w:val="id-ID"/>
        </w:rPr>
        <w:t>me</w:t>
      </w:r>
      <w:r w:rsidRPr="00F70E05">
        <w:rPr>
          <w:rFonts w:ascii="Segoe UI" w:eastAsia="Ebrima" w:hAnsi="Segoe UI" w:cs="Segoe UI"/>
          <w:spacing w:val="2"/>
          <w:w w:val="99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w w:val="99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pacing w:val="-1"/>
          <w:w w:val="99"/>
          <w:sz w:val="22"/>
          <w:szCs w:val="22"/>
          <w:lang w:val="id-ID"/>
        </w:rPr>
        <w:t>em</w:t>
      </w:r>
      <w:r w:rsidRPr="00F70E05">
        <w:rPr>
          <w:rFonts w:ascii="Segoe UI" w:eastAsia="Ebrima" w:hAnsi="Segoe UI" w:cs="Segoe UI"/>
          <w:spacing w:val="3"/>
          <w:w w:val="99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w w:val="99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2"/>
          <w:w w:val="99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pacing w:val="-1"/>
          <w:w w:val="99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w w:val="99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9"/>
          <w:w w:val="9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di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ber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2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ag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uah ti</w:t>
      </w:r>
      <w:r w:rsidRPr="00F70E05">
        <w:rPr>
          <w:rFonts w:ascii="Segoe UI" w:eastAsia="Ebrima" w:hAnsi="Segoe UI" w:cs="Segoe UI"/>
          <w:spacing w:val="-2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;</w:t>
      </w:r>
    </w:p>
    <w:p w14:paraId="1AE71852" w14:textId="7FAE461E" w:rsidR="00F3469C" w:rsidRPr="00F70E05" w:rsidRDefault="002D1887" w:rsidP="00475655">
      <w:pPr>
        <w:pStyle w:val="ListParagraph"/>
        <w:numPr>
          <w:ilvl w:val="1"/>
          <w:numId w:val="12"/>
        </w:numPr>
        <w:ind w:left="426" w:right="4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em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uka</w:t>
      </w:r>
      <w:r w:rsidRPr="00F70E05">
        <w:rPr>
          <w:rFonts w:ascii="Segoe UI" w:eastAsia="Ebrima" w:hAnsi="Segoe UI" w:cs="Segoe UI"/>
          <w:spacing w:val="-1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ang</w:t>
      </w:r>
      <w:r w:rsidRPr="00F70E05">
        <w:rPr>
          <w:rFonts w:ascii="Segoe UI" w:eastAsia="Ebrima" w:hAnsi="Segoe UI" w:cs="Segoe UI"/>
          <w:spacing w:val="-1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w w:val="99"/>
          <w:sz w:val="22"/>
          <w:szCs w:val="22"/>
          <w:lang w:val="id-ID"/>
        </w:rPr>
        <w:t>pen</w:t>
      </w:r>
      <w:r w:rsidRPr="00F70E05">
        <w:rPr>
          <w:rFonts w:ascii="Segoe UI" w:eastAsia="Ebrima" w:hAnsi="Segoe UI" w:cs="Segoe UI"/>
          <w:spacing w:val="2"/>
          <w:w w:val="99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pacing w:val="-1"/>
          <w:w w:val="99"/>
          <w:sz w:val="22"/>
          <w:szCs w:val="22"/>
          <w:lang w:val="id-ID"/>
        </w:rPr>
        <w:t>em</w:t>
      </w:r>
      <w:r w:rsidRPr="00F70E05">
        <w:rPr>
          <w:rFonts w:ascii="Segoe UI" w:eastAsia="Ebrima" w:hAnsi="Segoe UI" w:cs="Segoe UI"/>
          <w:spacing w:val="3"/>
          <w:w w:val="99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w w:val="99"/>
          <w:sz w:val="22"/>
          <w:szCs w:val="22"/>
          <w:lang w:val="id-ID"/>
        </w:rPr>
        <w:t>ang</w:t>
      </w:r>
      <w:r w:rsidRPr="00F70E05">
        <w:rPr>
          <w:rFonts w:ascii="Segoe UI" w:eastAsia="Ebrima" w:hAnsi="Segoe UI" w:cs="Segoe UI"/>
          <w:spacing w:val="2"/>
          <w:w w:val="99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w w:val="99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8"/>
          <w:w w:val="9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ap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,</w:t>
      </w:r>
      <w:r w:rsidRPr="00F70E05">
        <w:rPr>
          <w:rFonts w:ascii="Segoe UI" w:eastAsia="Ebrima" w:hAnsi="Segoe UI" w:cs="Segoe UI"/>
          <w:spacing w:val="-1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w w:val="99"/>
          <w:sz w:val="22"/>
          <w:szCs w:val="22"/>
          <w:lang w:val="id-ID"/>
        </w:rPr>
        <w:t>pen</w:t>
      </w:r>
      <w:r w:rsidRPr="00F70E05">
        <w:rPr>
          <w:rFonts w:ascii="Segoe UI" w:eastAsia="Ebrima" w:hAnsi="Segoe UI" w:cs="Segoe UI"/>
          <w:spacing w:val="2"/>
          <w:w w:val="99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pacing w:val="1"/>
          <w:w w:val="99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w w:val="99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w w:val="99"/>
          <w:sz w:val="22"/>
          <w:szCs w:val="22"/>
          <w:lang w:val="id-ID"/>
        </w:rPr>
        <w:t>ban</w:t>
      </w:r>
      <w:r w:rsidRPr="00F70E05">
        <w:rPr>
          <w:rFonts w:ascii="Segoe UI" w:eastAsia="Ebrima" w:hAnsi="Segoe UI" w:cs="Segoe UI"/>
          <w:spacing w:val="2"/>
          <w:w w:val="99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w w:val="99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9"/>
          <w:w w:val="9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id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-i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-1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-1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nil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i, visi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 xml:space="preserve"> 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dapat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rkontrib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si</w:t>
      </w:r>
      <w:r w:rsidRPr="00F70E05">
        <w:rPr>
          <w:rFonts w:ascii="Segoe UI" w:eastAsia="Ebrima" w:hAnsi="Segoe UI" w:cs="Segoe UI"/>
          <w:spacing w:val="-1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rj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-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ja</w:t>
      </w:r>
      <w:r w:rsidRPr="00F70E05">
        <w:rPr>
          <w:rFonts w:ascii="Segoe UI" w:eastAsia="Ebrima" w:hAnsi="Segoe UI" w:cs="Segoe UI"/>
          <w:spacing w:val="-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uan</w:t>
      </w:r>
      <w:r w:rsidRPr="00F70E05">
        <w:rPr>
          <w:rFonts w:ascii="Segoe UI" w:eastAsia="Ebrima" w:hAnsi="Segoe UI" w:cs="Segoe UI"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Stru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.</w:t>
      </w:r>
    </w:p>
    <w:p w14:paraId="6575B750" w14:textId="6F827653" w:rsidR="00F3469C" w:rsidRPr="00F70E05" w:rsidRDefault="00F3469C" w:rsidP="00475655">
      <w:pPr>
        <w:ind w:right="4"/>
        <w:contextualSpacing/>
        <w:rPr>
          <w:rFonts w:ascii="Segoe UI" w:hAnsi="Segoe UI" w:cs="Segoe UI"/>
          <w:sz w:val="22"/>
          <w:szCs w:val="22"/>
          <w:lang w:val="id-ID"/>
        </w:rPr>
      </w:pPr>
    </w:p>
    <w:p w14:paraId="40DF35CB" w14:textId="05E54675" w:rsidR="00F3469C" w:rsidRPr="00F70E05" w:rsidRDefault="002D1887" w:rsidP="00F70E05">
      <w:pPr>
        <w:ind w:right="4"/>
        <w:contextualSpacing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mi</w:t>
      </w:r>
      <w:r w:rsidRPr="00F70E05">
        <w:rPr>
          <w:rFonts w:ascii="Segoe UI" w:eastAsia="Ebrima" w:hAnsi="Segoe UI" w:cs="Segoe UI"/>
          <w:b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sa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b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b/>
          <w:spacing w:val="2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nang</w:t>
      </w:r>
      <w:r w:rsidRPr="00F70E05">
        <w:rPr>
          <w:rFonts w:ascii="Segoe UI" w:eastAsia="Ebrima" w:hAnsi="Segoe UI" w:cs="Segoe UI"/>
          <w:b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il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pacing w:val="-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mu</w:t>
      </w:r>
      <w:r w:rsidRPr="00F70E05">
        <w:rPr>
          <w:rFonts w:ascii="Segoe UI" w:eastAsia="Ebrima" w:hAnsi="Segoe UI" w:cs="Segoe UI"/>
          <w:b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3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al</w:t>
      </w:r>
      <w:r w:rsidRPr="00F70E05">
        <w:rPr>
          <w:rFonts w:ascii="Segoe UI" w:eastAsia="Ebrima" w:hAnsi="Segoe UI" w:cs="Segoe UI"/>
          <w:b/>
          <w:spacing w:val="5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.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.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.</w:t>
      </w:r>
    </w:p>
    <w:p w14:paraId="4E1F7D98" w14:textId="77777777" w:rsidR="00F3469C" w:rsidRPr="00F70E05" w:rsidRDefault="002D1887" w:rsidP="00475655">
      <w:pPr>
        <w:ind w:right="4"/>
        <w:contextualSpacing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rang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 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guh</w:t>
      </w:r>
      <w:r w:rsidRPr="00F70E05">
        <w:rPr>
          <w:rFonts w:ascii="Segoe UI" w:eastAsia="Ebrima" w:hAnsi="Segoe UI" w:cs="Segoe UI"/>
          <w:spacing w:val="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dan</w:t>
      </w:r>
      <w:r w:rsidRPr="00F70E05">
        <w:rPr>
          <w:rFonts w:ascii="Segoe UI" w:eastAsia="Ebrima" w:hAnsi="Segoe UI" w:cs="Segoe UI"/>
          <w:spacing w:val="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nghidu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nil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-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nil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adi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(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ad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 sosi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l 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an </w:t>
      </w:r>
      <w:r w:rsidRPr="00F70E05">
        <w:rPr>
          <w:rFonts w:ascii="Segoe UI" w:eastAsia="Ebrima" w:hAnsi="Segoe UI" w:cs="Segoe UI"/>
          <w:spacing w:val="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n 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r), 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an,</w:t>
      </w:r>
      <w:r w:rsidRPr="00F70E05">
        <w:rPr>
          <w:rFonts w:ascii="Segoe UI" w:eastAsia="Ebrima" w:hAnsi="Segoe UI" w:cs="Segoe UI"/>
          <w:spacing w:val="5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an,  f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,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pacing w:val="8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-di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i,</w:t>
      </w:r>
      <w:r w:rsidRPr="00F70E05">
        <w:rPr>
          <w:rFonts w:ascii="Segoe UI" w:eastAsia="Ebrima" w:hAnsi="Segoe UI" w:cs="Segoe UI"/>
          <w:spacing w:val="5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ab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l,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jujur, trans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ar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n,</w:t>
      </w:r>
      <w:r w:rsidRPr="00F70E05">
        <w:rPr>
          <w:rFonts w:ascii="Segoe UI" w:eastAsia="Ebrima" w:hAnsi="Segoe UI" w:cs="Segoe UI"/>
          <w:spacing w:val="-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.</w:t>
      </w:r>
      <w:r w:rsidRPr="00F70E05">
        <w:rPr>
          <w:rFonts w:ascii="Segoe UI" w:eastAsia="Ebrima" w:hAnsi="Segoe UI" w:cs="Segoe UI"/>
          <w:spacing w:val="-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i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ada</w:t>
      </w:r>
      <w:r w:rsidRPr="00F70E05">
        <w:rPr>
          <w:rFonts w:ascii="Segoe UI" w:eastAsia="Ebrima" w:hAnsi="Segoe UI" w:cs="Segoe UI"/>
          <w:spacing w:val="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dil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.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au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dan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tul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s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rju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an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adi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sosi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1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an.</w:t>
      </w:r>
      <w:r w:rsidRPr="00F70E05">
        <w:rPr>
          <w:rFonts w:ascii="Segoe UI" w:eastAsia="Ebrima" w:hAnsi="Segoe UI" w:cs="Segoe UI"/>
          <w:spacing w:val="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id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pada</w:t>
      </w:r>
      <w:r w:rsidRPr="00F70E05">
        <w:rPr>
          <w:rFonts w:ascii="Segoe UI" w:eastAsia="Ebrima" w:hAnsi="Segoe UI" w:cs="Segoe UI"/>
          <w:spacing w:val="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-i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baru</w:t>
      </w:r>
      <w:r w:rsidRPr="00F70E05">
        <w:rPr>
          <w:rFonts w:ascii="Segoe UI" w:eastAsia="Ebrima" w:hAnsi="Segoe UI" w:cs="Segoe UI"/>
          <w:spacing w:val="1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dan</w:t>
      </w:r>
      <w:r w:rsidRPr="00F70E05">
        <w:rPr>
          <w:rFonts w:ascii="Segoe UI" w:eastAsia="Ebrima" w:hAnsi="Segoe UI" w:cs="Segoe UI"/>
          <w:spacing w:val="1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berp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ir</w:t>
      </w:r>
      <w:r w:rsidRPr="00F70E05">
        <w:rPr>
          <w:rFonts w:ascii="Segoe UI" w:eastAsia="Ebrima" w:hAnsi="Segoe UI" w:cs="Segoe UI"/>
          <w:spacing w:val="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“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ut</w:t>
      </w:r>
      <w:r w:rsidRPr="00F70E05">
        <w:rPr>
          <w:rFonts w:ascii="Segoe UI" w:eastAsia="Ebrima" w:hAnsi="Segoe UI" w:cs="Segoe UI"/>
          <w:spacing w:val="1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f</w:t>
      </w:r>
      <w:r w:rsidRPr="00F70E05">
        <w:rPr>
          <w:rFonts w:ascii="Segoe UI" w:eastAsia="Ebrima" w:hAnsi="Segoe UI" w:cs="Segoe UI"/>
          <w:spacing w:val="1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e b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x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”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.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B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dia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ang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diri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ndi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dari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rang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 xml:space="preserve"> d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wuju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8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-i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. Siap</w:t>
      </w:r>
      <w:r w:rsidRPr="00F70E05">
        <w:rPr>
          <w:rFonts w:ascii="Segoe UI" w:eastAsia="Ebrima" w:hAnsi="Segoe UI" w:cs="Segoe UI"/>
          <w:spacing w:val="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rta</w:t>
      </w:r>
      <w:r w:rsidRPr="00F70E05">
        <w:rPr>
          <w:rFonts w:ascii="Segoe UI" w:eastAsia="Ebrima" w:hAnsi="Segoe UI" w:cs="Segoe UI"/>
          <w:spacing w:val="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ber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ni</w:t>
      </w:r>
      <w:r w:rsidRPr="00F70E05">
        <w:rPr>
          <w:rFonts w:ascii="Segoe UI" w:eastAsia="Ebrima" w:hAnsi="Segoe UI" w:cs="Segoe UI"/>
          <w:spacing w:val="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dapi ris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.</w:t>
      </w:r>
      <w:r w:rsidRPr="00F70E05">
        <w:rPr>
          <w:rFonts w:ascii="Segoe UI" w:eastAsia="Ebrima" w:hAnsi="Segoe UI" w:cs="Segoe UI"/>
          <w:spacing w:val="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c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n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ada</w:t>
      </w:r>
      <w:r w:rsidRPr="00F70E05">
        <w:rPr>
          <w:rFonts w:ascii="Segoe UI" w:eastAsia="Ebrima" w:hAnsi="Segoe UI" w:cs="Segoe UI"/>
          <w:spacing w:val="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n,</w:t>
      </w:r>
      <w:r w:rsidRPr="00F70E05">
        <w:rPr>
          <w:rFonts w:ascii="Segoe UI" w:eastAsia="Ebrima" w:hAnsi="Segoe UI" w:cs="Segoe UI"/>
          <w:spacing w:val="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pi</w:t>
      </w:r>
      <w:r w:rsidRPr="00F70E05">
        <w:rPr>
          <w:rFonts w:ascii="Segoe UI" w:eastAsia="Ebrima" w:hAnsi="Segoe UI" w:cs="Segoe UI"/>
          <w:spacing w:val="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rani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ntuk ber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ap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rit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dan</w:t>
      </w:r>
      <w:r w:rsidRPr="00F70E05">
        <w:rPr>
          <w:rFonts w:ascii="Segoe UI" w:eastAsia="Ebrima" w:hAnsi="Segoe UI" w:cs="Segoe UI"/>
          <w:spacing w:val="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uka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 s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ap</w:t>
      </w:r>
      <w:r w:rsidRPr="00F70E05">
        <w:rPr>
          <w:rFonts w:ascii="Segoe UI" w:eastAsia="Ebrima" w:hAnsi="Segoe UI" w:cs="Segoe UI"/>
          <w:spacing w:val="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ri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is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ari</w:t>
      </w:r>
      <w:r w:rsidRPr="00F70E05">
        <w:rPr>
          <w:rFonts w:ascii="Segoe UI" w:eastAsia="Ebrima" w:hAnsi="Segoe UI" w:cs="Segoe UI"/>
          <w:spacing w:val="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rang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in.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di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c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dan</w:t>
      </w:r>
      <w:r w:rsidRPr="00F70E05">
        <w:rPr>
          <w:rFonts w:ascii="Segoe UI" w:eastAsia="Ebrima" w:hAnsi="Segoe UI" w:cs="Segoe UI"/>
          <w:spacing w:val="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and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 da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m perju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gan</w:t>
      </w:r>
      <w:r w:rsidRPr="00F70E05">
        <w:rPr>
          <w:rFonts w:ascii="Segoe UI" w:eastAsia="Ebrima" w:hAnsi="Segoe UI" w:cs="Segoe UI"/>
          <w:spacing w:val="-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c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vi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 dan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si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arta.</w:t>
      </w:r>
    </w:p>
    <w:p w14:paraId="292209AF" w14:textId="77777777" w:rsidR="00F3469C" w:rsidRPr="00F70E05" w:rsidRDefault="00F3469C" w:rsidP="00475655">
      <w:pPr>
        <w:ind w:right="4"/>
        <w:contextualSpacing/>
        <w:rPr>
          <w:rFonts w:ascii="Segoe UI" w:hAnsi="Segoe UI" w:cs="Segoe UI"/>
          <w:sz w:val="22"/>
          <w:szCs w:val="22"/>
          <w:lang w:val="id-ID"/>
        </w:rPr>
      </w:pPr>
    </w:p>
    <w:p w14:paraId="19DA53C5" w14:textId="77777777" w:rsidR="00F3469C" w:rsidRPr="00F70E05" w:rsidRDefault="002D1887" w:rsidP="00475655">
      <w:pPr>
        <w:ind w:right="4"/>
        <w:contextualSpacing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ila</w:t>
      </w:r>
      <w:r w:rsidRPr="00F70E05">
        <w:rPr>
          <w:rFonts w:ascii="Segoe UI" w:eastAsia="Ebrima" w:hAnsi="Segoe UI" w:cs="Segoe UI"/>
          <w:spacing w:val="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2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rs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ingan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au</w:t>
      </w:r>
      <w:r w:rsidRPr="00F70E05">
        <w:rPr>
          <w:rFonts w:ascii="Segoe UI" w:eastAsia="Ebrima" w:hAnsi="Segoe UI" w:cs="Segoe UI"/>
          <w:spacing w:val="1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c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ari</w:t>
      </w:r>
      <w:r w:rsidRPr="00F70E05">
        <w:rPr>
          <w:rFonts w:ascii="Segoe UI" w:eastAsia="Ebrima" w:hAnsi="Segoe UI" w:cs="Segoe UI"/>
          <w:spacing w:val="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rt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ju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8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ntin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an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an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tung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ibadi</w:t>
      </w:r>
      <w:r w:rsidRPr="00F70E05">
        <w:rPr>
          <w:rFonts w:ascii="Segoe UI" w:eastAsia="Ebrima" w:hAnsi="Segoe UI" w:cs="Segoe UI"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a,</w:t>
      </w:r>
      <w:r w:rsidRPr="00F70E05">
        <w:rPr>
          <w:rFonts w:ascii="Segoe UI" w:eastAsia="Ebrima" w:hAnsi="Segoe UI" w:cs="Segoe UI"/>
          <w:spacing w:val="-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ni</w:t>
      </w:r>
      <w:r w:rsidRPr="00F70E05">
        <w:rPr>
          <w:rFonts w:ascii="Segoe UI" w:eastAsia="Ebrima" w:hAnsi="Segoe UI" w:cs="Segoe UI"/>
          <w:spacing w:val="-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-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at</w:t>
      </w:r>
      <w:r w:rsidRPr="00F70E05">
        <w:rPr>
          <w:rFonts w:ascii="Segoe UI" w:eastAsia="Ebrima" w:hAnsi="Segoe UI" w:cs="Segoe UI"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u!</w:t>
      </w:r>
    </w:p>
    <w:p w14:paraId="67CC7432" w14:textId="77777777" w:rsidR="00F3469C" w:rsidRPr="00F70E05" w:rsidRDefault="00F3469C" w:rsidP="00475655">
      <w:pPr>
        <w:ind w:right="4"/>
        <w:contextualSpacing/>
        <w:rPr>
          <w:rFonts w:ascii="Segoe UI" w:hAnsi="Segoe UI" w:cs="Segoe UI"/>
          <w:sz w:val="22"/>
          <w:szCs w:val="22"/>
          <w:lang w:val="id-ID"/>
        </w:rPr>
      </w:pPr>
    </w:p>
    <w:p w14:paraId="299294E2" w14:textId="77777777" w:rsidR="00F3469C" w:rsidRPr="00F70E05" w:rsidRDefault="002D1887" w:rsidP="00475655">
      <w:pPr>
        <w:ind w:right="4"/>
        <w:contextualSpacing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pacing w:val="1"/>
          <w:position w:val="-1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position w:val="-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position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position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3"/>
          <w:position w:val="-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position w:val="-1"/>
          <w:sz w:val="22"/>
          <w:szCs w:val="22"/>
          <w:lang w:val="id-ID"/>
        </w:rPr>
        <w:t>ada</w:t>
      </w:r>
      <w:r w:rsidRPr="00F70E05">
        <w:rPr>
          <w:rFonts w:ascii="Segoe UI" w:eastAsia="Ebrima" w:hAnsi="Segoe UI" w:cs="Segoe UI"/>
          <w:spacing w:val="-1"/>
          <w:position w:val="-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position w:val="-1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pacing w:val="-1"/>
          <w:position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position w:val="-1"/>
          <w:sz w:val="22"/>
          <w:szCs w:val="22"/>
          <w:lang w:val="id-ID"/>
        </w:rPr>
        <w:t>ng</w:t>
      </w:r>
      <w:r w:rsidRPr="00F70E05">
        <w:rPr>
          <w:rFonts w:ascii="Segoe UI" w:eastAsia="Ebrima" w:hAnsi="Segoe UI" w:cs="Segoe UI"/>
          <w:spacing w:val="-1"/>
          <w:position w:val="-1"/>
          <w:sz w:val="22"/>
          <w:szCs w:val="22"/>
          <w:lang w:val="id-ID"/>
        </w:rPr>
        <w:t xml:space="preserve"> k</w:t>
      </w:r>
      <w:r w:rsidRPr="00F70E05">
        <w:rPr>
          <w:rFonts w:ascii="Segoe UI" w:eastAsia="Ebrima" w:hAnsi="Segoe UI" w:cs="Segoe UI"/>
          <w:position w:val="-1"/>
          <w:sz w:val="22"/>
          <w:szCs w:val="22"/>
          <w:lang w:val="id-ID"/>
        </w:rPr>
        <w:t>urang</w:t>
      </w:r>
      <w:r w:rsidRPr="00F70E05">
        <w:rPr>
          <w:rFonts w:ascii="Segoe UI" w:eastAsia="Ebrima" w:hAnsi="Segoe UI" w:cs="Segoe UI"/>
          <w:spacing w:val="-5"/>
          <w:position w:val="-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position w:val="-1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pacing w:val="-1"/>
          <w:position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position w:val="-1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1"/>
          <w:position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position w:val="-1"/>
          <w:sz w:val="22"/>
          <w:szCs w:val="22"/>
          <w:lang w:val="id-ID"/>
        </w:rPr>
        <w:t>s,</w:t>
      </w:r>
      <w:r w:rsidRPr="00F70E05">
        <w:rPr>
          <w:rFonts w:ascii="Segoe UI" w:eastAsia="Ebrima" w:hAnsi="Segoe UI" w:cs="Segoe UI"/>
          <w:spacing w:val="-2"/>
          <w:position w:val="-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position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position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position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position w:val="-1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-5"/>
          <w:position w:val="-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position w:val="-1"/>
          <w:sz w:val="22"/>
          <w:szCs w:val="22"/>
          <w:lang w:val="id-ID"/>
        </w:rPr>
        <w:t>dap</w:t>
      </w:r>
      <w:r w:rsidRPr="00F70E05">
        <w:rPr>
          <w:rFonts w:ascii="Segoe UI" w:eastAsia="Ebrima" w:hAnsi="Segoe UI" w:cs="Segoe UI"/>
          <w:spacing w:val="2"/>
          <w:position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position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5"/>
          <w:position w:val="-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position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position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position w:val="-1"/>
          <w:sz w:val="22"/>
          <w:szCs w:val="22"/>
          <w:lang w:val="id-ID"/>
        </w:rPr>
        <w:t>ngir</w:t>
      </w:r>
      <w:r w:rsidRPr="00F70E05">
        <w:rPr>
          <w:rFonts w:ascii="Segoe UI" w:eastAsia="Ebrima" w:hAnsi="Segoe UI" w:cs="Segoe UI"/>
          <w:spacing w:val="2"/>
          <w:position w:val="-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1"/>
          <w:position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position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position w:val="-1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0"/>
          <w:position w:val="-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position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1"/>
          <w:position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position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1"/>
          <w:position w:val="-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position w:val="-1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5"/>
          <w:position w:val="-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position w:val="-1"/>
          <w:sz w:val="22"/>
          <w:szCs w:val="22"/>
          <w:lang w:val="id-ID"/>
        </w:rPr>
        <w:t>ke</w:t>
      </w:r>
      <w:r w:rsidRPr="00F70E05">
        <w:rPr>
          <w:rFonts w:ascii="Segoe UI" w:eastAsia="Ebrima" w:hAnsi="Segoe UI" w:cs="Segoe UI"/>
          <w:spacing w:val="-2"/>
          <w:position w:val="-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color w:val="0462C1"/>
          <w:spacing w:val="-52"/>
          <w:position w:val="-1"/>
          <w:sz w:val="22"/>
          <w:szCs w:val="22"/>
          <w:lang w:val="id-ID"/>
        </w:rPr>
        <w:t xml:space="preserve"> </w:t>
      </w:r>
      <w:hyperlink r:id="rId9">
        <w:r w:rsidRPr="00F70E05">
          <w:rPr>
            <w:rFonts w:ascii="Segoe UI" w:eastAsia="Ebrima" w:hAnsi="Segoe UI" w:cs="Segoe UI"/>
            <w:b/>
            <w:color w:val="0462C1"/>
            <w:spacing w:val="3"/>
            <w:position w:val="-1"/>
            <w:sz w:val="22"/>
            <w:szCs w:val="22"/>
            <w:u w:val="single" w:color="0462C1"/>
            <w:lang w:val="id-ID"/>
          </w:rPr>
          <w:t>l</w:t>
        </w:r>
        <w:r w:rsidRPr="00F70E05">
          <w:rPr>
            <w:rFonts w:ascii="Segoe UI" w:eastAsia="Ebrima" w:hAnsi="Segoe UI" w:cs="Segoe UI"/>
            <w:b/>
            <w:color w:val="0462C1"/>
            <w:spacing w:val="-1"/>
            <w:position w:val="-1"/>
            <w:sz w:val="22"/>
            <w:szCs w:val="22"/>
            <w:u w:val="single" w:color="0462C1"/>
            <w:lang w:val="id-ID"/>
          </w:rPr>
          <w:t>b</w:t>
        </w:r>
        <w:r w:rsidRPr="00F70E05">
          <w:rPr>
            <w:rFonts w:ascii="Segoe UI" w:eastAsia="Ebrima" w:hAnsi="Segoe UI" w:cs="Segoe UI"/>
            <w:b/>
            <w:color w:val="0462C1"/>
            <w:position w:val="-1"/>
            <w:sz w:val="22"/>
            <w:szCs w:val="22"/>
            <w:u w:val="single" w:color="0462C1"/>
            <w:lang w:val="id-ID"/>
          </w:rPr>
          <w:t>h</w:t>
        </w:r>
        <w:r w:rsidRPr="00F70E05">
          <w:rPr>
            <w:rFonts w:ascii="Segoe UI" w:eastAsia="Ebrima" w:hAnsi="Segoe UI" w:cs="Segoe UI"/>
            <w:b/>
            <w:color w:val="0462C1"/>
            <w:spacing w:val="1"/>
            <w:position w:val="-1"/>
            <w:sz w:val="22"/>
            <w:szCs w:val="22"/>
            <w:u w:val="single" w:color="0462C1"/>
            <w:lang w:val="id-ID"/>
          </w:rPr>
          <w:t>ja</w:t>
        </w:r>
        <w:r w:rsidRPr="00F70E05">
          <w:rPr>
            <w:rFonts w:ascii="Segoe UI" w:eastAsia="Ebrima" w:hAnsi="Segoe UI" w:cs="Segoe UI"/>
            <w:b/>
            <w:color w:val="0462C1"/>
            <w:spacing w:val="-1"/>
            <w:position w:val="-1"/>
            <w:sz w:val="22"/>
            <w:szCs w:val="22"/>
            <w:u w:val="single" w:color="0462C1"/>
            <w:lang w:val="id-ID"/>
          </w:rPr>
          <w:t>k</w:t>
        </w:r>
        <w:r w:rsidRPr="00F70E05">
          <w:rPr>
            <w:rFonts w:ascii="Segoe UI" w:eastAsia="Ebrima" w:hAnsi="Segoe UI" w:cs="Segoe UI"/>
            <w:b/>
            <w:color w:val="0462C1"/>
            <w:spacing w:val="1"/>
            <w:position w:val="-1"/>
            <w:sz w:val="22"/>
            <w:szCs w:val="22"/>
            <w:u w:val="single" w:color="0462C1"/>
            <w:lang w:val="id-ID"/>
          </w:rPr>
          <w:t>a</w:t>
        </w:r>
        <w:r w:rsidRPr="00F70E05">
          <w:rPr>
            <w:rFonts w:ascii="Segoe UI" w:eastAsia="Ebrima" w:hAnsi="Segoe UI" w:cs="Segoe UI"/>
            <w:b/>
            <w:color w:val="0462C1"/>
            <w:position w:val="-1"/>
            <w:sz w:val="22"/>
            <w:szCs w:val="22"/>
            <w:u w:val="single" w:color="0462C1"/>
            <w:lang w:val="id-ID"/>
          </w:rPr>
          <w:t>r</w:t>
        </w:r>
        <w:r w:rsidRPr="00F70E05">
          <w:rPr>
            <w:rFonts w:ascii="Segoe UI" w:eastAsia="Ebrima" w:hAnsi="Segoe UI" w:cs="Segoe UI"/>
            <w:b/>
            <w:color w:val="0462C1"/>
            <w:spacing w:val="-1"/>
            <w:position w:val="-1"/>
            <w:sz w:val="22"/>
            <w:szCs w:val="22"/>
            <w:u w:val="single" w:color="0462C1"/>
            <w:lang w:val="id-ID"/>
          </w:rPr>
          <w:t>t</w:t>
        </w:r>
        <w:r w:rsidRPr="00F70E05">
          <w:rPr>
            <w:rFonts w:ascii="Segoe UI" w:eastAsia="Ebrima" w:hAnsi="Segoe UI" w:cs="Segoe UI"/>
            <w:b/>
            <w:color w:val="0462C1"/>
            <w:spacing w:val="3"/>
            <w:position w:val="-1"/>
            <w:sz w:val="22"/>
            <w:szCs w:val="22"/>
            <w:u w:val="single" w:color="0462C1"/>
            <w:lang w:val="id-ID"/>
          </w:rPr>
          <w:t>a</w:t>
        </w:r>
        <w:r w:rsidRPr="00F70E05">
          <w:rPr>
            <w:rFonts w:ascii="Segoe UI" w:eastAsia="Ebrima" w:hAnsi="Segoe UI" w:cs="Segoe UI"/>
            <w:b/>
            <w:color w:val="0462C1"/>
            <w:position w:val="-1"/>
            <w:sz w:val="22"/>
            <w:szCs w:val="22"/>
            <w:u w:val="single" w:color="0462C1"/>
            <w:lang w:val="id-ID"/>
          </w:rPr>
          <w:t>@</w:t>
        </w:r>
        <w:r w:rsidRPr="00F70E05">
          <w:rPr>
            <w:rFonts w:ascii="Segoe UI" w:eastAsia="Ebrima" w:hAnsi="Segoe UI" w:cs="Segoe UI"/>
            <w:b/>
            <w:color w:val="0462C1"/>
            <w:spacing w:val="-2"/>
            <w:position w:val="-1"/>
            <w:sz w:val="22"/>
            <w:szCs w:val="22"/>
            <w:u w:val="single" w:color="0462C1"/>
            <w:lang w:val="id-ID"/>
          </w:rPr>
          <w:t>b</w:t>
        </w:r>
        <w:r w:rsidRPr="00F70E05">
          <w:rPr>
            <w:rFonts w:ascii="Segoe UI" w:eastAsia="Ebrima" w:hAnsi="Segoe UI" w:cs="Segoe UI"/>
            <w:b/>
            <w:color w:val="0462C1"/>
            <w:spacing w:val="3"/>
            <w:position w:val="-1"/>
            <w:sz w:val="22"/>
            <w:szCs w:val="22"/>
            <w:u w:val="single" w:color="0462C1"/>
            <w:lang w:val="id-ID"/>
          </w:rPr>
          <w:t>a</w:t>
        </w:r>
        <w:r w:rsidRPr="00F70E05">
          <w:rPr>
            <w:rFonts w:ascii="Segoe UI" w:eastAsia="Ebrima" w:hAnsi="Segoe UI" w:cs="Segoe UI"/>
            <w:b/>
            <w:color w:val="0462C1"/>
            <w:position w:val="-1"/>
            <w:sz w:val="22"/>
            <w:szCs w:val="22"/>
            <w:u w:val="single" w:color="0462C1"/>
            <w:lang w:val="id-ID"/>
          </w:rPr>
          <w:t>n</w:t>
        </w:r>
        <w:r w:rsidRPr="00F70E05">
          <w:rPr>
            <w:rFonts w:ascii="Segoe UI" w:eastAsia="Ebrima" w:hAnsi="Segoe UI" w:cs="Segoe UI"/>
            <w:b/>
            <w:color w:val="0462C1"/>
            <w:spacing w:val="-1"/>
            <w:position w:val="-1"/>
            <w:sz w:val="22"/>
            <w:szCs w:val="22"/>
            <w:u w:val="single" w:color="0462C1"/>
            <w:lang w:val="id-ID"/>
          </w:rPr>
          <w:t>t</w:t>
        </w:r>
        <w:r w:rsidRPr="00F70E05">
          <w:rPr>
            <w:rFonts w:ascii="Segoe UI" w:eastAsia="Ebrima" w:hAnsi="Segoe UI" w:cs="Segoe UI"/>
            <w:b/>
            <w:color w:val="0462C1"/>
            <w:spacing w:val="2"/>
            <w:position w:val="-1"/>
            <w:sz w:val="22"/>
            <w:szCs w:val="22"/>
            <w:u w:val="single" w:color="0462C1"/>
            <w:lang w:val="id-ID"/>
          </w:rPr>
          <w:t>u</w:t>
        </w:r>
        <w:r w:rsidRPr="00F70E05">
          <w:rPr>
            <w:rFonts w:ascii="Segoe UI" w:eastAsia="Ebrima" w:hAnsi="Segoe UI" w:cs="Segoe UI"/>
            <w:b/>
            <w:color w:val="0462C1"/>
            <w:spacing w:val="1"/>
            <w:position w:val="-1"/>
            <w:sz w:val="22"/>
            <w:szCs w:val="22"/>
            <w:u w:val="single" w:color="0462C1"/>
            <w:lang w:val="id-ID"/>
          </w:rPr>
          <w:t>a</w:t>
        </w:r>
        <w:r w:rsidRPr="00F70E05">
          <w:rPr>
            <w:rFonts w:ascii="Segoe UI" w:eastAsia="Ebrima" w:hAnsi="Segoe UI" w:cs="Segoe UI"/>
            <w:b/>
            <w:color w:val="0462C1"/>
            <w:position w:val="-1"/>
            <w:sz w:val="22"/>
            <w:szCs w:val="22"/>
            <w:u w:val="single" w:color="0462C1"/>
            <w:lang w:val="id-ID"/>
          </w:rPr>
          <w:t>nh</w:t>
        </w:r>
        <w:r w:rsidRPr="00F70E05">
          <w:rPr>
            <w:rFonts w:ascii="Segoe UI" w:eastAsia="Ebrima" w:hAnsi="Segoe UI" w:cs="Segoe UI"/>
            <w:b/>
            <w:color w:val="0462C1"/>
            <w:spacing w:val="-1"/>
            <w:position w:val="-1"/>
            <w:sz w:val="22"/>
            <w:szCs w:val="22"/>
            <w:u w:val="single" w:color="0462C1"/>
            <w:lang w:val="id-ID"/>
          </w:rPr>
          <w:t>u</w:t>
        </w:r>
        <w:r w:rsidRPr="00F70E05">
          <w:rPr>
            <w:rFonts w:ascii="Segoe UI" w:eastAsia="Ebrima" w:hAnsi="Segoe UI" w:cs="Segoe UI"/>
            <w:b/>
            <w:color w:val="0462C1"/>
            <w:spacing w:val="1"/>
            <w:position w:val="-1"/>
            <w:sz w:val="22"/>
            <w:szCs w:val="22"/>
            <w:u w:val="single" w:color="0462C1"/>
            <w:lang w:val="id-ID"/>
          </w:rPr>
          <w:t>k</w:t>
        </w:r>
        <w:r w:rsidRPr="00F70E05">
          <w:rPr>
            <w:rFonts w:ascii="Segoe UI" w:eastAsia="Ebrima" w:hAnsi="Segoe UI" w:cs="Segoe UI"/>
            <w:b/>
            <w:color w:val="0462C1"/>
            <w:position w:val="-1"/>
            <w:sz w:val="22"/>
            <w:szCs w:val="22"/>
            <w:u w:val="single" w:color="0462C1"/>
            <w:lang w:val="id-ID"/>
          </w:rPr>
          <w:t>u</w:t>
        </w:r>
        <w:r w:rsidRPr="00F70E05">
          <w:rPr>
            <w:rFonts w:ascii="Segoe UI" w:eastAsia="Ebrima" w:hAnsi="Segoe UI" w:cs="Segoe UI"/>
            <w:b/>
            <w:color w:val="0462C1"/>
            <w:spacing w:val="2"/>
            <w:position w:val="-1"/>
            <w:sz w:val="22"/>
            <w:szCs w:val="22"/>
            <w:u w:val="single" w:color="0462C1"/>
            <w:lang w:val="id-ID"/>
          </w:rPr>
          <w:t>m</w:t>
        </w:r>
        <w:r w:rsidRPr="00F70E05">
          <w:rPr>
            <w:rFonts w:ascii="Segoe UI" w:eastAsia="Ebrima" w:hAnsi="Segoe UI" w:cs="Segoe UI"/>
            <w:b/>
            <w:color w:val="0462C1"/>
            <w:spacing w:val="-1"/>
            <w:position w:val="-1"/>
            <w:sz w:val="22"/>
            <w:szCs w:val="22"/>
            <w:u w:val="single" w:color="0462C1"/>
            <w:lang w:val="id-ID"/>
          </w:rPr>
          <w:t>.</w:t>
        </w:r>
        <w:r w:rsidRPr="00F70E05">
          <w:rPr>
            <w:rFonts w:ascii="Segoe UI" w:eastAsia="Ebrima" w:hAnsi="Segoe UI" w:cs="Segoe UI"/>
            <w:b/>
            <w:color w:val="0462C1"/>
            <w:position w:val="-1"/>
            <w:sz w:val="22"/>
            <w:szCs w:val="22"/>
            <w:u w:val="single" w:color="0462C1"/>
            <w:lang w:val="id-ID"/>
          </w:rPr>
          <w:t>or</w:t>
        </w:r>
        <w:r w:rsidRPr="00F70E05">
          <w:rPr>
            <w:rFonts w:ascii="Segoe UI" w:eastAsia="Ebrima" w:hAnsi="Segoe UI" w:cs="Segoe UI"/>
            <w:b/>
            <w:color w:val="0462C1"/>
            <w:spacing w:val="-1"/>
            <w:position w:val="-1"/>
            <w:sz w:val="22"/>
            <w:szCs w:val="22"/>
            <w:u w:val="single" w:color="0462C1"/>
            <w:lang w:val="id-ID"/>
          </w:rPr>
          <w:t>.</w:t>
        </w:r>
        <w:r w:rsidRPr="00F70E05">
          <w:rPr>
            <w:rFonts w:ascii="Segoe UI" w:eastAsia="Ebrima" w:hAnsi="Segoe UI" w:cs="Segoe UI"/>
            <w:b/>
            <w:color w:val="0462C1"/>
            <w:spacing w:val="3"/>
            <w:position w:val="-1"/>
            <w:sz w:val="22"/>
            <w:szCs w:val="22"/>
            <w:u w:val="single" w:color="0462C1"/>
            <w:lang w:val="id-ID"/>
          </w:rPr>
          <w:t>id</w:t>
        </w:r>
        <w:r w:rsidRPr="00F70E05">
          <w:rPr>
            <w:rFonts w:ascii="Segoe UI" w:eastAsia="Ebrima" w:hAnsi="Segoe UI" w:cs="Segoe UI"/>
            <w:b/>
            <w:color w:val="000000"/>
            <w:position w:val="-1"/>
            <w:sz w:val="22"/>
            <w:szCs w:val="22"/>
            <w:lang w:val="id-ID"/>
          </w:rPr>
          <w:t>.</w:t>
        </w:r>
      </w:hyperlink>
    </w:p>
    <w:p w14:paraId="77665919" w14:textId="77777777" w:rsidR="00F3469C" w:rsidRPr="00F70E05" w:rsidRDefault="00F3469C" w:rsidP="00475655">
      <w:pPr>
        <w:ind w:right="4"/>
        <w:contextualSpacing/>
        <w:rPr>
          <w:rFonts w:ascii="Segoe UI" w:hAnsi="Segoe UI" w:cs="Segoe UI"/>
          <w:sz w:val="22"/>
          <w:szCs w:val="22"/>
          <w:lang w:val="id-ID"/>
        </w:rPr>
      </w:pPr>
    </w:p>
    <w:p w14:paraId="2C74FA5C" w14:textId="1A1FF3B4" w:rsidR="00F3469C" w:rsidRPr="00F70E05" w:rsidRDefault="002D1887" w:rsidP="00475655">
      <w:pPr>
        <w:ind w:right="4"/>
        <w:contextualSpacing/>
        <w:rPr>
          <w:rFonts w:ascii="Segoe UI" w:eastAsia="Ebrima" w:hAnsi="Segoe UI" w:cs="Segoe UI"/>
          <w:sz w:val="22"/>
          <w:szCs w:val="22"/>
          <w:lang w:val="id-ID"/>
        </w:rPr>
        <w:sectPr w:rsidR="00F3469C" w:rsidRPr="00F70E05" w:rsidSect="00475655">
          <w:pgSz w:w="12240" w:h="15840"/>
          <w:pgMar w:top="1440" w:right="1440" w:bottom="1440" w:left="1440" w:header="368" w:footer="731" w:gutter="0"/>
          <w:cols w:space="720"/>
        </w:sectPr>
      </w:pP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uang! </w:t>
      </w:r>
      <w:bookmarkStart w:id="0" w:name="_GoBack"/>
      <w:bookmarkEnd w:id="0"/>
    </w:p>
    <w:p w14:paraId="1EB57304" w14:textId="77777777" w:rsidR="00F3469C" w:rsidRPr="00F70E05" w:rsidRDefault="00F3469C" w:rsidP="004C1B50">
      <w:pPr>
        <w:contextualSpacing/>
        <w:rPr>
          <w:rFonts w:ascii="Segoe UI" w:hAnsi="Segoe UI" w:cs="Segoe UI"/>
          <w:sz w:val="22"/>
          <w:szCs w:val="22"/>
          <w:lang w:val="id-ID"/>
        </w:rPr>
      </w:pPr>
    </w:p>
    <w:p w14:paraId="320A20E5" w14:textId="77777777" w:rsidR="00F3469C" w:rsidRPr="00F70E05" w:rsidRDefault="002D1887" w:rsidP="004C1B50">
      <w:pPr>
        <w:ind w:left="2931"/>
        <w:contextualSpacing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b/>
          <w:position w:val="-1"/>
          <w:sz w:val="22"/>
          <w:szCs w:val="22"/>
          <w:lang w:val="id-ID"/>
        </w:rPr>
        <w:t>LIN</w:t>
      </w:r>
      <w:r w:rsidRPr="00F70E05">
        <w:rPr>
          <w:rFonts w:ascii="Segoe UI" w:eastAsia="Ebrima" w:hAnsi="Segoe UI" w:cs="Segoe UI"/>
          <w:b/>
          <w:spacing w:val="-1"/>
          <w:position w:val="-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b/>
          <w:position w:val="-1"/>
          <w:sz w:val="22"/>
          <w:szCs w:val="22"/>
          <w:lang w:val="id-ID"/>
        </w:rPr>
        <w:t>MASA</w:t>
      </w:r>
      <w:r w:rsidRPr="00F70E05">
        <w:rPr>
          <w:rFonts w:ascii="Segoe UI" w:eastAsia="Ebrima" w:hAnsi="Segoe UI" w:cs="Segoe UI"/>
          <w:b/>
          <w:spacing w:val="-2"/>
          <w:position w:val="-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1"/>
          <w:position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b/>
          <w:position w:val="-1"/>
          <w:sz w:val="22"/>
          <w:szCs w:val="22"/>
          <w:lang w:val="id-ID"/>
        </w:rPr>
        <w:t>AHA</w:t>
      </w:r>
      <w:r w:rsidRPr="00F70E05">
        <w:rPr>
          <w:rFonts w:ascii="Segoe UI" w:eastAsia="Ebrima" w:hAnsi="Segoe UI" w:cs="Segoe UI"/>
          <w:b/>
          <w:spacing w:val="-2"/>
          <w:position w:val="-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b/>
          <w:position w:val="-1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b/>
          <w:spacing w:val="-2"/>
          <w:position w:val="-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spacing w:val="-1"/>
          <w:position w:val="-1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b/>
          <w:position w:val="-1"/>
          <w:sz w:val="22"/>
          <w:szCs w:val="22"/>
          <w:lang w:val="id-ID"/>
        </w:rPr>
        <w:t>EK</w:t>
      </w:r>
      <w:r w:rsidRPr="00F70E05">
        <w:rPr>
          <w:rFonts w:ascii="Segoe UI" w:eastAsia="Ebrima" w:hAnsi="Segoe UI" w:cs="Segoe UI"/>
          <w:b/>
          <w:spacing w:val="-1"/>
          <w:position w:val="-1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b/>
          <w:spacing w:val="1"/>
          <w:position w:val="-1"/>
          <w:sz w:val="22"/>
          <w:szCs w:val="22"/>
          <w:lang w:val="id-ID"/>
        </w:rPr>
        <w:t>UT</w:t>
      </w:r>
      <w:r w:rsidRPr="00F70E05">
        <w:rPr>
          <w:rFonts w:ascii="Segoe UI" w:eastAsia="Ebrima" w:hAnsi="Segoe UI" w:cs="Segoe UI"/>
          <w:b/>
          <w:position w:val="-1"/>
          <w:sz w:val="22"/>
          <w:szCs w:val="22"/>
          <w:lang w:val="id-ID"/>
        </w:rPr>
        <w:t>MEN</w:t>
      </w:r>
    </w:p>
    <w:tbl>
      <w:tblPr>
        <w:tblpPr w:leftFromText="180" w:rightFromText="180" w:vertAnchor="text" w:horzAnchor="margin" w:tblpY="169"/>
        <w:tblW w:w="93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85"/>
        <w:gridCol w:w="4367"/>
      </w:tblGrid>
      <w:tr w:rsidR="00F70E05" w:rsidRPr="00F70E05" w14:paraId="3EB33487" w14:textId="77777777" w:rsidTr="00F70E05">
        <w:trPr>
          <w:trHeight w:hRule="exact" w:val="305"/>
        </w:trPr>
        <w:tc>
          <w:tcPr>
            <w:tcW w:w="4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41A645" w14:textId="77777777" w:rsidR="00F70E05" w:rsidRPr="00F70E05" w:rsidRDefault="00F70E05" w:rsidP="00F70E05">
            <w:pPr>
              <w:ind w:left="1535"/>
              <w:contextualSpacing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r w:rsidRPr="00F70E05">
              <w:rPr>
                <w:rFonts w:ascii="Segoe UI" w:eastAsia="Ebrima" w:hAnsi="Segoe UI" w:cs="Segoe UI"/>
                <w:b/>
                <w:spacing w:val="1"/>
                <w:sz w:val="22"/>
                <w:szCs w:val="22"/>
                <w:lang w:val="id-ID"/>
              </w:rPr>
              <w:t>Ta</w:t>
            </w:r>
            <w:r w:rsidRPr="00F70E05">
              <w:rPr>
                <w:rFonts w:ascii="Segoe UI" w:eastAsia="Ebrima" w:hAnsi="Segoe UI" w:cs="Segoe UI"/>
                <w:b/>
                <w:sz w:val="22"/>
                <w:szCs w:val="22"/>
                <w:lang w:val="id-ID"/>
              </w:rPr>
              <w:t>h</w:t>
            </w:r>
            <w:r w:rsidRPr="00F70E05">
              <w:rPr>
                <w:rFonts w:ascii="Segoe UI" w:eastAsia="Ebrima" w:hAnsi="Segoe UI" w:cs="Segoe UI"/>
                <w:b/>
                <w:spacing w:val="1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b/>
                <w:spacing w:val="-1"/>
                <w:sz w:val="22"/>
                <w:szCs w:val="22"/>
                <w:lang w:val="id-ID"/>
              </w:rPr>
              <w:t>p</w:t>
            </w:r>
            <w:r w:rsidRPr="00F70E05">
              <w:rPr>
                <w:rFonts w:ascii="Segoe UI" w:eastAsia="Ebrima" w:hAnsi="Segoe UI" w:cs="Segoe UI"/>
                <w:b/>
                <w:spacing w:val="1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b/>
                <w:sz w:val="22"/>
                <w:szCs w:val="22"/>
                <w:lang w:val="id-ID"/>
              </w:rPr>
              <w:t>n</w:t>
            </w:r>
            <w:r w:rsidRPr="00F70E05">
              <w:rPr>
                <w:rFonts w:ascii="Segoe UI" w:eastAsia="Ebrima" w:hAnsi="Segoe UI" w:cs="Segoe UI"/>
                <w:b/>
                <w:spacing w:val="-7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b/>
                <w:sz w:val="22"/>
                <w:szCs w:val="22"/>
                <w:lang w:val="id-ID"/>
              </w:rPr>
              <w:t>R</w:t>
            </w:r>
            <w:r w:rsidRPr="00F70E05">
              <w:rPr>
                <w:rFonts w:ascii="Segoe UI" w:eastAsia="Ebrima" w:hAnsi="Segoe UI" w:cs="Segoe UI"/>
                <w:b/>
                <w:spacing w:val="2"/>
                <w:sz w:val="22"/>
                <w:szCs w:val="22"/>
                <w:lang w:val="id-ID"/>
              </w:rPr>
              <w:t>e</w:t>
            </w:r>
            <w:r w:rsidRPr="00F70E05">
              <w:rPr>
                <w:rFonts w:ascii="Segoe UI" w:eastAsia="Ebrima" w:hAnsi="Segoe UI" w:cs="Segoe UI"/>
                <w:b/>
                <w:spacing w:val="-1"/>
                <w:sz w:val="22"/>
                <w:szCs w:val="22"/>
                <w:lang w:val="id-ID"/>
              </w:rPr>
              <w:t>k</w:t>
            </w:r>
            <w:r w:rsidRPr="00F70E05">
              <w:rPr>
                <w:rFonts w:ascii="Segoe UI" w:eastAsia="Ebrima" w:hAnsi="Segoe UI" w:cs="Segoe UI"/>
                <w:b/>
                <w:sz w:val="22"/>
                <w:szCs w:val="22"/>
                <w:lang w:val="id-ID"/>
              </w:rPr>
              <w:t>r</w:t>
            </w:r>
            <w:r w:rsidRPr="00F70E05">
              <w:rPr>
                <w:rFonts w:ascii="Segoe UI" w:eastAsia="Ebrima" w:hAnsi="Segoe UI" w:cs="Segoe UI"/>
                <w:b/>
                <w:spacing w:val="2"/>
                <w:sz w:val="22"/>
                <w:szCs w:val="22"/>
                <w:lang w:val="id-ID"/>
              </w:rPr>
              <w:t>u</w:t>
            </w:r>
            <w:r w:rsidRPr="00F70E05">
              <w:rPr>
                <w:rFonts w:ascii="Segoe UI" w:eastAsia="Ebrima" w:hAnsi="Segoe UI" w:cs="Segoe UI"/>
                <w:b/>
                <w:spacing w:val="-1"/>
                <w:sz w:val="22"/>
                <w:szCs w:val="22"/>
                <w:lang w:val="id-ID"/>
              </w:rPr>
              <w:t>t</w:t>
            </w:r>
            <w:r w:rsidRPr="00F70E05">
              <w:rPr>
                <w:rFonts w:ascii="Segoe UI" w:eastAsia="Ebrima" w:hAnsi="Segoe UI" w:cs="Segoe UI"/>
                <w:b/>
                <w:sz w:val="22"/>
                <w:szCs w:val="22"/>
                <w:lang w:val="id-ID"/>
              </w:rPr>
              <w:t>m</w:t>
            </w:r>
            <w:r w:rsidRPr="00F70E05">
              <w:rPr>
                <w:rFonts w:ascii="Segoe UI" w:eastAsia="Ebrima" w:hAnsi="Segoe UI" w:cs="Segoe UI"/>
                <w:b/>
                <w:spacing w:val="2"/>
                <w:sz w:val="22"/>
                <w:szCs w:val="22"/>
                <w:lang w:val="id-ID"/>
              </w:rPr>
              <w:t>e</w:t>
            </w:r>
            <w:r w:rsidRPr="00F70E05">
              <w:rPr>
                <w:rFonts w:ascii="Segoe UI" w:eastAsia="Ebrima" w:hAnsi="Segoe UI" w:cs="Segoe UI"/>
                <w:b/>
                <w:sz w:val="22"/>
                <w:szCs w:val="22"/>
                <w:lang w:val="id-ID"/>
              </w:rPr>
              <w:t>n</w:t>
            </w:r>
          </w:p>
        </w:tc>
        <w:tc>
          <w:tcPr>
            <w:tcW w:w="4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9470AC" w14:textId="77777777" w:rsidR="00F70E05" w:rsidRPr="00F70E05" w:rsidRDefault="00F70E05" w:rsidP="00F70E05">
            <w:pPr>
              <w:ind w:left="1510" w:right="1515"/>
              <w:contextualSpacing/>
              <w:jc w:val="center"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r w:rsidRPr="00F70E05">
              <w:rPr>
                <w:rFonts w:ascii="Segoe UI" w:eastAsia="Ebrima" w:hAnsi="Segoe UI" w:cs="Segoe UI"/>
                <w:b/>
                <w:spacing w:val="1"/>
                <w:sz w:val="22"/>
                <w:szCs w:val="22"/>
                <w:lang w:val="id-ID"/>
              </w:rPr>
              <w:t>Ha</w:t>
            </w:r>
            <w:r w:rsidRPr="00F70E05">
              <w:rPr>
                <w:rFonts w:ascii="Segoe UI" w:eastAsia="Ebrima" w:hAnsi="Segoe UI" w:cs="Segoe UI"/>
                <w:b/>
                <w:sz w:val="22"/>
                <w:szCs w:val="22"/>
                <w:lang w:val="id-ID"/>
              </w:rPr>
              <w:t>r</w:t>
            </w:r>
            <w:r w:rsidRPr="00F70E05">
              <w:rPr>
                <w:rFonts w:ascii="Segoe UI" w:eastAsia="Ebrima" w:hAnsi="Segoe UI" w:cs="Segoe UI"/>
                <w:b/>
                <w:spacing w:val="1"/>
                <w:sz w:val="22"/>
                <w:szCs w:val="22"/>
                <w:lang w:val="id-ID"/>
              </w:rPr>
              <w:t>i</w:t>
            </w:r>
            <w:r w:rsidRPr="00F70E05">
              <w:rPr>
                <w:rFonts w:ascii="Segoe UI" w:eastAsia="Ebrima" w:hAnsi="Segoe UI" w:cs="Segoe UI"/>
                <w:b/>
                <w:sz w:val="22"/>
                <w:szCs w:val="22"/>
                <w:lang w:val="id-ID"/>
              </w:rPr>
              <w:t>,</w:t>
            </w:r>
            <w:r w:rsidRPr="00F70E05">
              <w:rPr>
                <w:rFonts w:ascii="Segoe UI" w:eastAsia="Ebrima" w:hAnsi="Segoe UI" w:cs="Segoe UI"/>
                <w:b/>
                <w:spacing w:val="-5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b/>
                <w:spacing w:val="1"/>
                <w:w w:val="99"/>
                <w:sz w:val="22"/>
                <w:szCs w:val="22"/>
                <w:lang w:val="id-ID"/>
              </w:rPr>
              <w:t>Ta</w:t>
            </w:r>
            <w:r w:rsidRPr="00F70E05">
              <w:rPr>
                <w:rFonts w:ascii="Segoe UI" w:eastAsia="Ebrima" w:hAnsi="Segoe UI" w:cs="Segoe UI"/>
                <w:b/>
                <w:w w:val="99"/>
                <w:sz w:val="22"/>
                <w:szCs w:val="22"/>
                <w:lang w:val="id-ID"/>
              </w:rPr>
              <w:t>n</w:t>
            </w:r>
            <w:r w:rsidRPr="00F70E05">
              <w:rPr>
                <w:rFonts w:ascii="Segoe UI" w:eastAsia="Ebrima" w:hAnsi="Segoe UI" w:cs="Segoe UI"/>
                <w:b/>
                <w:spacing w:val="-1"/>
                <w:w w:val="99"/>
                <w:sz w:val="22"/>
                <w:szCs w:val="22"/>
                <w:lang w:val="id-ID"/>
              </w:rPr>
              <w:t>gg</w:t>
            </w:r>
            <w:r w:rsidRPr="00F70E05">
              <w:rPr>
                <w:rFonts w:ascii="Segoe UI" w:eastAsia="Ebrima" w:hAnsi="Segoe UI" w:cs="Segoe UI"/>
                <w:b/>
                <w:spacing w:val="1"/>
                <w:w w:val="99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b/>
                <w:w w:val="99"/>
                <w:sz w:val="22"/>
                <w:szCs w:val="22"/>
                <w:lang w:val="id-ID"/>
              </w:rPr>
              <w:t>l</w:t>
            </w:r>
          </w:p>
        </w:tc>
      </w:tr>
      <w:tr w:rsidR="00F70E05" w:rsidRPr="00F70E05" w14:paraId="773F6A24" w14:textId="77777777" w:rsidTr="00F70E05">
        <w:trPr>
          <w:trHeight w:hRule="exact" w:val="322"/>
        </w:trPr>
        <w:tc>
          <w:tcPr>
            <w:tcW w:w="4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F2E1CD" w14:textId="77777777" w:rsidR="00F70E05" w:rsidRPr="00F70E05" w:rsidRDefault="00F70E05" w:rsidP="00F70E05">
            <w:pPr>
              <w:ind w:left="102"/>
              <w:contextualSpacing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Pe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n</w:t>
            </w:r>
            <w:r w:rsidRPr="00F70E05">
              <w:rPr>
                <w:rFonts w:ascii="Segoe UI" w:eastAsia="Ebrima" w:hAnsi="Segoe UI" w:cs="Segoe UI"/>
                <w:spacing w:val="3"/>
                <w:sz w:val="22"/>
                <w:szCs w:val="22"/>
                <w:lang w:val="id-ID"/>
              </w:rPr>
              <w:t>d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af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t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ar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n</w:t>
            </w:r>
            <w:r w:rsidRPr="00F70E05">
              <w:rPr>
                <w:rFonts w:ascii="Segoe UI" w:eastAsia="Ebrima" w:hAnsi="Segoe UI" w:cs="Segoe UI"/>
                <w:spacing w:val="-11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d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m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in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i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t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ra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i</w:t>
            </w:r>
          </w:p>
        </w:tc>
        <w:tc>
          <w:tcPr>
            <w:tcW w:w="4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CD6F9B" w14:textId="1133FF8A" w:rsidR="00F70E05" w:rsidRPr="00F70E05" w:rsidRDefault="00E71C1F" w:rsidP="00F70E05">
            <w:pPr>
              <w:ind w:left="102"/>
              <w:contextualSpacing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proofErr w:type="spellStart"/>
            <w:r>
              <w:rPr>
                <w:rFonts w:ascii="Segoe UI" w:eastAsia="Ebrima" w:hAnsi="Segoe UI" w:cs="Segoe UI"/>
                <w:sz w:val="22"/>
                <w:szCs w:val="22"/>
              </w:rPr>
              <w:t>Senin</w:t>
            </w:r>
            <w:proofErr w:type="spellEnd"/>
            <w:r w:rsidR="00F70E05"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-Rabu,</w:t>
            </w:r>
            <w:r>
              <w:rPr>
                <w:rFonts w:ascii="Segoe UI" w:eastAsia="Ebrima" w:hAnsi="Segoe UI" w:cs="Segoe UI"/>
                <w:spacing w:val="-11"/>
                <w:sz w:val="22"/>
                <w:szCs w:val="22"/>
                <w:lang w:val="id-ID"/>
              </w:rPr>
              <w:t xml:space="preserve"> 26</w:t>
            </w:r>
            <w:r w:rsidR="00F70E05"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-19 Mei</w:t>
            </w:r>
            <w:r w:rsidR="00F70E05" w:rsidRPr="00F70E05">
              <w:rPr>
                <w:rFonts w:ascii="Segoe UI" w:eastAsia="Ebrima" w:hAnsi="Segoe UI" w:cs="Segoe UI"/>
                <w:spacing w:val="-7"/>
                <w:sz w:val="22"/>
                <w:szCs w:val="22"/>
                <w:lang w:val="id-ID"/>
              </w:rPr>
              <w:t xml:space="preserve"> </w:t>
            </w:r>
            <w:r w:rsidR="00F70E05"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2021</w:t>
            </w:r>
          </w:p>
        </w:tc>
      </w:tr>
      <w:tr w:rsidR="00F70E05" w:rsidRPr="00F70E05" w14:paraId="03443733" w14:textId="77777777" w:rsidTr="00F70E05">
        <w:trPr>
          <w:trHeight w:hRule="exact" w:val="322"/>
        </w:trPr>
        <w:tc>
          <w:tcPr>
            <w:tcW w:w="4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D7E94D" w14:textId="77777777" w:rsidR="00F70E05" w:rsidRPr="00F70E05" w:rsidRDefault="00F70E05" w:rsidP="00F70E05">
            <w:pPr>
              <w:ind w:left="102"/>
              <w:contextualSpacing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e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l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ek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i</w:t>
            </w:r>
            <w:r w:rsidRPr="00F70E05">
              <w:rPr>
                <w:rFonts w:ascii="Segoe UI" w:eastAsia="Ebrima" w:hAnsi="Segoe UI" w:cs="Segoe UI"/>
                <w:spacing w:val="-6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d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m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i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n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i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t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r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i</w:t>
            </w:r>
          </w:p>
        </w:tc>
        <w:tc>
          <w:tcPr>
            <w:tcW w:w="4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1E237D" w14:textId="77777777" w:rsidR="00F70E05" w:rsidRPr="00F70E05" w:rsidRDefault="00F70E05" w:rsidP="00F70E05">
            <w:pPr>
              <w:ind w:left="102"/>
              <w:contextualSpacing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Kamis-J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u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m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t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,</w:t>
            </w:r>
            <w:r w:rsidRPr="00F70E05">
              <w:rPr>
                <w:rFonts w:ascii="Segoe UI" w:eastAsia="Ebrima" w:hAnsi="Segoe UI" w:cs="Segoe UI"/>
                <w:spacing w:val="-12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20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-21</w:t>
            </w:r>
            <w:r w:rsidRPr="00F70E05">
              <w:rPr>
                <w:rFonts w:ascii="Segoe UI" w:eastAsia="Ebrima" w:hAnsi="Segoe UI" w:cs="Segoe UI"/>
                <w:spacing w:val="-4"/>
                <w:sz w:val="22"/>
                <w:szCs w:val="22"/>
                <w:lang w:val="id-ID"/>
              </w:rPr>
              <w:t xml:space="preserve"> Mei</w:t>
            </w:r>
            <w:r w:rsidRPr="00F70E05">
              <w:rPr>
                <w:rFonts w:ascii="Segoe UI" w:eastAsia="Ebrima" w:hAnsi="Segoe UI" w:cs="Segoe UI"/>
                <w:spacing w:val="-7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2021</w:t>
            </w:r>
          </w:p>
        </w:tc>
      </w:tr>
      <w:tr w:rsidR="00F70E05" w:rsidRPr="00F70E05" w14:paraId="7C10C6F3" w14:textId="77777777" w:rsidTr="00F70E05">
        <w:trPr>
          <w:trHeight w:hRule="exact" w:val="322"/>
        </w:trPr>
        <w:tc>
          <w:tcPr>
            <w:tcW w:w="4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64943" w14:textId="77777777" w:rsidR="00F70E05" w:rsidRPr="00F70E05" w:rsidRDefault="00F70E05" w:rsidP="00F70E05">
            <w:pPr>
              <w:ind w:left="102"/>
              <w:contextualSpacing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Pe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n</w:t>
            </w:r>
            <w:r w:rsidRPr="00F70E05">
              <w:rPr>
                <w:rFonts w:ascii="Segoe UI" w:eastAsia="Ebrima" w:hAnsi="Segoe UI" w:cs="Segoe UI"/>
                <w:spacing w:val="3"/>
                <w:sz w:val="22"/>
                <w:szCs w:val="22"/>
                <w:lang w:val="id-ID"/>
              </w:rPr>
              <w:t>g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u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m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u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m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an</w:t>
            </w:r>
            <w:r w:rsidRPr="00F70E05">
              <w:rPr>
                <w:rFonts w:ascii="Segoe UI" w:eastAsia="Ebrima" w:hAnsi="Segoe UI" w:cs="Segoe UI"/>
                <w:spacing w:val="-12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K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e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lul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u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n</w:t>
            </w:r>
            <w:r w:rsidRPr="00F70E05">
              <w:rPr>
                <w:rFonts w:ascii="Segoe UI" w:eastAsia="Ebrima" w:hAnsi="Segoe UI" w:cs="Segoe UI"/>
                <w:spacing w:val="-8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e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l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ek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i</w:t>
            </w:r>
            <w:r w:rsidRPr="00F70E05">
              <w:rPr>
                <w:rFonts w:ascii="Segoe UI" w:eastAsia="Ebrima" w:hAnsi="Segoe UI" w:cs="Segoe UI"/>
                <w:spacing w:val="-6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d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m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i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n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i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t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r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i</w:t>
            </w:r>
          </w:p>
        </w:tc>
        <w:tc>
          <w:tcPr>
            <w:tcW w:w="4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56FD9" w14:textId="77777777" w:rsidR="00F70E05" w:rsidRPr="00F70E05" w:rsidRDefault="00F70E05" w:rsidP="00F70E05">
            <w:pPr>
              <w:ind w:left="102"/>
              <w:contextualSpacing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Jumat,</w:t>
            </w:r>
            <w:r w:rsidRPr="00F70E05">
              <w:rPr>
                <w:rFonts w:ascii="Segoe UI" w:eastAsia="Ebrima" w:hAnsi="Segoe UI" w:cs="Segoe UI"/>
                <w:spacing w:val="-4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21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 xml:space="preserve"> Mei</w:t>
            </w:r>
            <w:r w:rsidRPr="00F70E05">
              <w:rPr>
                <w:rFonts w:ascii="Segoe UI" w:eastAsia="Ebrima" w:hAnsi="Segoe UI" w:cs="Segoe UI"/>
                <w:spacing w:val="-8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2021</w:t>
            </w:r>
          </w:p>
        </w:tc>
      </w:tr>
      <w:tr w:rsidR="00F70E05" w:rsidRPr="00F70E05" w14:paraId="6505574E" w14:textId="77777777" w:rsidTr="00F70E05">
        <w:trPr>
          <w:trHeight w:hRule="exact" w:val="324"/>
        </w:trPr>
        <w:tc>
          <w:tcPr>
            <w:tcW w:w="4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AD4081" w14:textId="77777777" w:rsidR="00F70E05" w:rsidRPr="00F70E05" w:rsidRDefault="00F70E05" w:rsidP="00F70E05">
            <w:pPr>
              <w:ind w:left="102"/>
              <w:contextualSpacing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Pe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n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yu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u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n</w:t>
            </w:r>
            <w:r w:rsidRPr="00F70E05">
              <w:rPr>
                <w:rFonts w:ascii="Segoe UI" w:eastAsia="Ebrima" w:hAnsi="Segoe UI" w:cs="Segoe UI"/>
                <w:spacing w:val="-8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P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r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o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p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o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al</w:t>
            </w:r>
            <w:r w:rsidRPr="00F70E05">
              <w:rPr>
                <w:rFonts w:ascii="Segoe UI" w:eastAsia="Ebrima" w:hAnsi="Segoe UI" w:cs="Segoe UI"/>
                <w:spacing w:val="-8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Inv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e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t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i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g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i</w:t>
            </w:r>
          </w:p>
        </w:tc>
        <w:tc>
          <w:tcPr>
            <w:tcW w:w="4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9061D0" w14:textId="77777777" w:rsidR="00F70E05" w:rsidRPr="00F70E05" w:rsidRDefault="00F70E05" w:rsidP="00F70E05">
            <w:pPr>
              <w:ind w:left="102"/>
              <w:contextualSpacing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bt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u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-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e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n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in,</w:t>
            </w:r>
            <w:r w:rsidRPr="00F70E05">
              <w:rPr>
                <w:rFonts w:ascii="Segoe UI" w:eastAsia="Ebrima" w:hAnsi="Segoe UI" w:cs="Segoe UI"/>
                <w:spacing w:val="-11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22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-24</w:t>
            </w:r>
            <w:r w:rsidRPr="00F70E05">
              <w:rPr>
                <w:rFonts w:ascii="Segoe UI" w:eastAsia="Ebrima" w:hAnsi="Segoe UI" w:cs="Segoe UI"/>
                <w:spacing w:val="-4"/>
                <w:sz w:val="22"/>
                <w:szCs w:val="22"/>
                <w:lang w:val="id-ID"/>
              </w:rPr>
              <w:t xml:space="preserve"> Mei</w:t>
            </w:r>
            <w:r w:rsidRPr="00F70E05">
              <w:rPr>
                <w:rFonts w:ascii="Segoe UI" w:eastAsia="Ebrima" w:hAnsi="Segoe UI" w:cs="Segoe UI"/>
                <w:spacing w:val="-9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2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021</w:t>
            </w:r>
          </w:p>
        </w:tc>
      </w:tr>
      <w:tr w:rsidR="00F70E05" w:rsidRPr="00F70E05" w14:paraId="12386830" w14:textId="77777777" w:rsidTr="00F70E05">
        <w:trPr>
          <w:trHeight w:hRule="exact" w:val="322"/>
        </w:trPr>
        <w:tc>
          <w:tcPr>
            <w:tcW w:w="4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F33703" w14:textId="77777777" w:rsidR="00F70E05" w:rsidRPr="00F70E05" w:rsidRDefault="00F70E05" w:rsidP="00F70E05">
            <w:pPr>
              <w:ind w:left="102"/>
              <w:contextualSpacing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Inve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t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iga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i</w:t>
            </w:r>
            <w:r w:rsidRPr="00F70E05">
              <w:rPr>
                <w:rFonts w:ascii="Segoe UI" w:eastAsia="Ebrima" w:hAnsi="Segoe UI" w:cs="Segoe UI"/>
                <w:spacing w:val="-9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dan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 xml:space="preserve"> Pe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n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yu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u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nan</w:t>
            </w:r>
            <w:r w:rsidRPr="00F70E05">
              <w:rPr>
                <w:rFonts w:ascii="Segoe UI" w:eastAsia="Ebrima" w:hAnsi="Segoe UI" w:cs="Segoe UI"/>
                <w:spacing w:val="-9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L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p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o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ran</w:t>
            </w:r>
            <w:r w:rsidRPr="00F70E05">
              <w:rPr>
                <w:rFonts w:ascii="Segoe UI" w:eastAsia="Ebrima" w:hAnsi="Segoe UI" w:cs="Segoe UI"/>
                <w:spacing w:val="-7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In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ve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t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i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g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i</w:t>
            </w:r>
          </w:p>
        </w:tc>
        <w:tc>
          <w:tcPr>
            <w:tcW w:w="4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92223D" w14:textId="77777777" w:rsidR="00F70E05" w:rsidRPr="00F70E05" w:rsidRDefault="00F70E05" w:rsidP="00F70E05">
            <w:pPr>
              <w:ind w:left="102"/>
              <w:contextualSpacing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e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l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-Senin,</w:t>
            </w:r>
            <w:r w:rsidRPr="00F70E05">
              <w:rPr>
                <w:rFonts w:ascii="Segoe UI" w:eastAsia="Ebrima" w:hAnsi="Segoe UI" w:cs="Segoe UI"/>
                <w:spacing w:val="-12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25-31</w:t>
            </w:r>
            <w:r w:rsidRPr="00F70E05">
              <w:rPr>
                <w:rFonts w:ascii="Segoe UI" w:eastAsia="Ebrima" w:hAnsi="Segoe UI" w:cs="Segoe UI"/>
                <w:spacing w:val="-4"/>
                <w:sz w:val="22"/>
                <w:szCs w:val="22"/>
                <w:lang w:val="id-ID"/>
              </w:rPr>
              <w:t xml:space="preserve"> Mei</w:t>
            </w:r>
            <w:r w:rsidRPr="00F70E05">
              <w:rPr>
                <w:rFonts w:ascii="Segoe UI" w:eastAsia="Ebrima" w:hAnsi="Segoe UI" w:cs="Segoe UI"/>
                <w:spacing w:val="-9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2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021</w:t>
            </w:r>
          </w:p>
        </w:tc>
      </w:tr>
      <w:tr w:rsidR="00F70E05" w:rsidRPr="00F70E05" w14:paraId="066A9F67" w14:textId="77777777" w:rsidTr="00F70E05">
        <w:trPr>
          <w:trHeight w:hRule="exact" w:val="322"/>
        </w:trPr>
        <w:tc>
          <w:tcPr>
            <w:tcW w:w="4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01ADBD" w14:textId="77777777" w:rsidR="00F70E05" w:rsidRPr="00F70E05" w:rsidRDefault="00F70E05" w:rsidP="00F70E05">
            <w:pPr>
              <w:ind w:left="102"/>
              <w:contextualSpacing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Pe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n</w:t>
            </w:r>
            <w:r w:rsidRPr="00F70E05">
              <w:rPr>
                <w:rFonts w:ascii="Segoe UI" w:eastAsia="Ebrima" w:hAnsi="Segoe UI" w:cs="Segoe UI"/>
                <w:spacing w:val="3"/>
                <w:sz w:val="22"/>
                <w:szCs w:val="22"/>
                <w:lang w:val="id-ID"/>
              </w:rPr>
              <w:t>g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u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m</w:t>
            </w:r>
            <w:r w:rsidRPr="00F70E05">
              <w:rPr>
                <w:rFonts w:ascii="Segoe UI" w:eastAsia="Ebrima" w:hAnsi="Segoe UI" w:cs="Segoe UI"/>
                <w:spacing w:val="3"/>
                <w:sz w:val="22"/>
                <w:szCs w:val="22"/>
                <w:lang w:val="id-ID"/>
              </w:rPr>
              <w:t>p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ul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n</w:t>
            </w:r>
            <w:r w:rsidRPr="00F70E05">
              <w:rPr>
                <w:rFonts w:ascii="Segoe UI" w:eastAsia="Ebrima" w:hAnsi="Segoe UI" w:cs="Segoe UI"/>
                <w:spacing w:val="-12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L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ap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o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ran</w:t>
            </w:r>
            <w:r w:rsidRPr="00F70E05">
              <w:rPr>
                <w:rFonts w:ascii="Segoe UI" w:eastAsia="Ebrima" w:hAnsi="Segoe UI" w:cs="Segoe UI"/>
                <w:spacing w:val="-7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In</w:t>
            </w:r>
            <w:r w:rsidRPr="00F70E05">
              <w:rPr>
                <w:rFonts w:ascii="Segoe UI" w:eastAsia="Ebrima" w:hAnsi="Segoe UI" w:cs="Segoe UI"/>
                <w:spacing w:val="3"/>
                <w:sz w:val="22"/>
                <w:szCs w:val="22"/>
                <w:lang w:val="id-ID"/>
              </w:rPr>
              <w:t>v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e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t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ig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si</w:t>
            </w:r>
          </w:p>
        </w:tc>
        <w:tc>
          <w:tcPr>
            <w:tcW w:w="4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72FD41" w14:textId="77777777" w:rsidR="00F70E05" w:rsidRPr="00F70E05" w:rsidRDefault="00F70E05" w:rsidP="00F70E05">
            <w:pPr>
              <w:ind w:left="102"/>
              <w:contextualSpacing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Senin,</w:t>
            </w:r>
            <w:r w:rsidRPr="00F70E05">
              <w:rPr>
                <w:rFonts w:ascii="Segoe UI" w:eastAsia="Ebrima" w:hAnsi="Segoe UI" w:cs="Segoe UI"/>
                <w:spacing w:val="-4"/>
                <w:sz w:val="22"/>
                <w:szCs w:val="22"/>
                <w:lang w:val="id-ID"/>
              </w:rPr>
              <w:t xml:space="preserve"> 31 Mei</w:t>
            </w:r>
            <w:r w:rsidRPr="00F70E05">
              <w:rPr>
                <w:rFonts w:ascii="Segoe UI" w:eastAsia="Ebrima" w:hAnsi="Segoe UI" w:cs="Segoe UI"/>
                <w:spacing w:val="-8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2021,</w:t>
            </w:r>
            <w:r w:rsidRPr="00F70E05">
              <w:rPr>
                <w:rFonts w:ascii="Segoe UI" w:eastAsia="Ebrima" w:hAnsi="Segoe UI" w:cs="Segoe UI"/>
                <w:spacing w:val="-5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p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ukul</w:t>
            </w:r>
            <w:r w:rsidRPr="00F70E05">
              <w:rPr>
                <w:rFonts w:ascii="Segoe UI" w:eastAsia="Ebrima" w:hAnsi="Segoe UI" w:cs="Segoe UI"/>
                <w:spacing w:val="-5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17.00</w:t>
            </w:r>
            <w:r w:rsidRPr="00F70E05">
              <w:rPr>
                <w:rFonts w:ascii="Segoe UI" w:eastAsia="Ebrima" w:hAnsi="Segoe UI" w:cs="Segoe UI"/>
                <w:spacing w:val="-4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W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IB</w:t>
            </w:r>
          </w:p>
        </w:tc>
      </w:tr>
      <w:tr w:rsidR="00F70E05" w:rsidRPr="00F70E05" w14:paraId="4C55C19C" w14:textId="77777777" w:rsidTr="00F70E05">
        <w:trPr>
          <w:trHeight w:hRule="exact" w:val="325"/>
        </w:trPr>
        <w:tc>
          <w:tcPr>
            <w:tcW w:w="4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71DE67" w14:textId="77777777" w:rsidR="00F70E05" w:rsidRPr="00F70E05" w:rsidRDefault="00F70E05" w:rsidP="00F70E05">
            <w:pPr>
              <w:ind w:left="102"/>
              <w:contextualSpacing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P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i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k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o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t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e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s</w:t>
            </w:r>
          </w:p>
        </w:tc>
        <w:tc>
          <w:tcPr>
            <w:tcW w:w="4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6DE0CD" w14:textId="77777777" w:rsidR="00F70E05" w:rsidRPr="00F70E05" w:rsidRDefault="00F70E05" w:rsidP="00F70E05">
            <w:pPr>
              <w:ind w:left="102"/>
              <w:contextualSpacing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e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ni</w:t>
            </w:r>
            <w:r w:rsidRPr="00F70E05">
              <w:rPr>
                <w:rFonts w:ascii="Segoe UI" w:eastAsia="Ebrima" w:hAnsi="Segoe UI" w:cs="Segoe UI"/>
                <w:spacing w:val="3"/>
                <w:sz w:val="22"/>
                <w:szCs w:val="22"/>
                <w:lang w:val="id-ID"/>
              </w:rPr>
              <w:t>n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-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J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u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m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t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,</w:t>
            </w:r>
            <w:r w:rsidRPr="00F70E05">
              <w:rPr>
                <w:rFonts w:ascii="Segoe UI" w:eastAsia="Ebrima" w:hAnsi="Segoe UI" w:cs="Segoe UI"/>
                <w:spacing w:val="-11"/>
                <w:sz w:val="22"/>
                <w:szCs w:val="22"/>
                <w:lang w:val="id-ID"/>
              </w:rPr>
              <w:t xml:space="preserve"> 07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-11</w:t>
            </w:r>
            <w:r w:rsidRPr="00F70E05">
              <w:rPr>
                <w:rFonts w:ascii="Segoe UI" w:eastAsia="Ebrima" w:hAnsi="Segoe UI" w:cs="Segoe UI"/>
                <w:spacing w:val="-4"/>
                <w:sz w:val="22"/>
                <w:szCs w:val="22"/>
                <w:lang w:val="id-ID"/>
              </w:rPr>
              <w:t xml:space="preserve"> Juni 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2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021</w:t>
            </w:r>
            <w:r w:rsidRPr="00F70E05">
              <w:rPr>
                <w:rFonts w:ascii="Segoe UI" w:eastAsia="Ebrima" w:hAnsi="Segoe UI" w:cs="Segoe UI"/>
                <w:spacing w:val="-3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(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*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)</w:t>
            </w:r>
          </w:p>
        </w:tc>
      </w:tr>
      <w:tr w:rsidR="00F70E05" w:rsidRPr="00F70E05" w14:paraId="14C84BAA" w14:textId="77777777" w:rsidTr="00F70E05">
        <w:trPr>
          <w:trHeight w:hRule="exact" w:val="322"/>
        </w:trPr>
        <w:tc>
          <w:tcPr>
            <w:tcW w:w="4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F14CCD" w14:textId="77777777" w:rsidR="00F70E05" w:rsidRPr="00F70E05" w:rsidRDefault="00F70E05" w:rsidP="00F70E05">
            <w:pPr>
              <w:ind w:left="102"/>
              <w:contextualSpacing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Uji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n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 xml:space="preserve"> T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ul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i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s</w:t>
            </w:r>
          </w:p>
        </w:tc>
        <w:tc>
          <w:tcPr>
            <w:tcW w:w="4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1C17C3" w14:textId="77777777" w:rsidR="00F70E05" w:rsidRPr="00F70E05" w:rsidRDefault="00F70E05" w:rsidP="00F70E05">
            <w:pPr>
              <w:ind w:left="102"/>
              <w:contextualSpacing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e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ni</w:t>
            </w:r>
            <w:r w:rsidRPr="00F70E05">
              <w:rPr>
                <w:rFonts w:ascii="Segoe UI" w:eastAsia="Ebrima" w:hAnsi="Segoe UI" w:cs="Segoe UI"/>
                <w:spacing w:val="3"/>
                <w:sz w:val="22"/>
                <w:szCs w:val="22"/>
                <w:lang w:val="id-ID"/>
              </w:rPr>
              <w:t>n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-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R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abu,</w:t>
            </w:r>
            <w:r w:rsidRPr="00F70E05">
              <w:rPr>
                <w:rFonts w:ascii="Segoe UI" w:eastAsia="Ebrima" w:hAnsi="Segoe UI" w:cs="Segoe UI"/>
                <w:spacing w:val="-11"/>
                <w:sz w:val="22"/>
                <w:szCs w:val="22"/>
                <w:lang w:val="id-ID"/>
              </w:rPr>
              <w:t xml:space="preserve"> 07 – 09 Juni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2021</w:t>
            </w:r>
          </w:p>
        </w:tc>
      </w:tr>
      <w:tr w:rsidR="00F70E05" w:rsidRPr="00F70E05" w14:paraId="08DB13F2" w14:textId="77777777" w:rsidTr="00F70E05">
        <w:trPr>
          <w:trHeight w:hRule="exact" w:val="322"/>
        </w:trPr>
        <w:tc>
          <w:tcPr>
            <w:tcW w:w="4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0B7898" w14:textId="77777777" w:rsidR="00F70E05" w:rsidRPr="00F70E05" w:rsidRDefault="00F70E05" w:rsidP="00F70E05">
            <w:pPr>
              <w:ind w:left="102"/>
              <w:contextualSpacing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Pe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n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y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e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r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ah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n</w:t>
            </w:r>
            <w:r w:rsidRPr="00F70E05">
              <w:rPr>
                <w:rFonts w:ascii="Segoe UI" w:eastAsia="Ebrima" w:hAnsi="Segoe UI" w:cs="Segoe UI"/>
                <w:spacing w:val="-10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H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i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l</w:t>
            </w:r>
            <w:r w:rsidRPr="00F70E05">
              <w:rPr>
                <w:rFonts w:ascii="Segoe UI" w:eastAsia="Ebrima" w:hAnsi="Segoe UI" w:cs="Segoe UI"/>
                <w:spacing w:val="-4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T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O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E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F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L</w:t>
            </w:r>
          </w:p>
        </w:tc>
        <w:tc>
          <w:tcPr>
            <w:tcW w:w="4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1E5621" w14:textId="77777777" w:rsidR="00F70E05" w:rsidRPr="00F70E05" w:rsidRDefault="00F70E05" w:rsidP="00F70E05">
            <w:pPr>
              <w:ind w:left="102"/>
              <w:contextualSpacing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J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u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m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t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,</w:t>
            </w:r>
            <w:r w:rsidRPr="00F70E05">
              <w:rPr>
                <w:rFonts w:ascii="Segoe UI" w:eastAsia="Ebrima" w:hAnsi="Segoe UI" w:cs="Segoe UI"/>
                <w:spacing w:val="-6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1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1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 xml:space="preserve"> Juni</w:t>
            </w:r>
            <w:r w:rsidRPr="00F70E05">
              <w:rPr>
                <w:rFonts w:ascii="Segoe UI" w:eastAsia="Ebrima" w:hAnsi="Segoe UI" w:cs="Segoe UI"/>
                <w:spacing w:val="-9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2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021,</w:t>
            </w:r>
            <w:r w:rsidRPr="00F70E05">
              <w:rPr>
                <w:rFonts w:ascii="Segoe UI" w:eastAsia="Ebrima" w:hAnsi="Segoe UI" w:cs="Segoe UI"/>
                <w:spacing w:val="-2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pukul</w:t>
            </w:r>
            <w:r w:rsidRPr="00F70E05">
              <w:rPr>
                <w:rFonts w:ascii="Segoe UI" w:eastAsia="Ebrima" w:hAnsi="Segoe UI" w:cs="Segoe UI"/>
                <w:spacing w:val="-5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1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2.00</w:t>
            </w:r>
            <w:r w:rsidRPr="00F70E05">
              <w:rPr>
                <w:rFonts w:ascii="Segoe UI" w:eastAsia="Ebrima" w:hAnsi="Segoe UI" w:cs="Segoe UI"/>
                <w:spacing w:val="-4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W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IB</w:t>
            </w:r>
          </w:p>
        </w:tc>
      </w:tr>
      <w:tr w:rsidR="00F70E05" w:rsidRPr="00F70E05" w14:paraId="691C581D" w14:textId="77777777" w:rsidTr="00F70E05">
        <w:trPr>
          <w:trHeight w:hRule="exact" w:val="324"/>
        </w:trPr>
        <w:tc>
          <w:tcPr>
            <w:tcW w:w="4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98EA3A" w14:textId="77777777" w:rsidR="00F70E05" w:rsidRPr="00F70E05" w:rsidRDefault="00F70E05" w:rsidP="00F70E05">
            <w:pPr>
              <w:ind w:left="102"/>
              <w:contextualSpacing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W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awa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n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c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ara</w:t>
            </w:r>
          </w:p>
        </w:tc>
        <w:tc>
          <w:tcPr>
            <w:tcW w:w="4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5E9F92" w14:textId="77777777" w:rsidR="00F70E05" w:rsidRPr="00F70E05" w:rsidRDefault="00F70E05" w:rsidP="00F70E05">
            <w:pPr>
              <w:ind w:left="102"/>
              <w:contextualSpacing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Selasa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-Rabu,</w:t>
            </w:r>
            <w:r w:rsidRPr="00F70E05">
              <w:rPr>
                <w:rFonts w:ascii="Segoe UI" w:eastAsia="Ebrima" w:hAnsi="Segoe UI" w:cs="Segoe UI"/>
                <w:spacing w:val="-12"/>
                <w:sz w:val="22"/>
                <w:szCs w:val="22"/>
                <w:lang w:val="id-ID"/>
              </w:rPr>
              <w:t xml:space="preserve"> 22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-23 Juni</w:t>
            </w:r>
            <w:r w:rsidRPr="00F70E05">
              <w:rPr>
                <w:rFonts w:ascii="Segoe UI" w:eastAsia="Ebrima" w:hAnsi="Segoe UI" w:cs="Segoe UI"/>
                <w:spacing w:val="-9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2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021</w:t>
            </w:r>
          </w:p>
        </w:tc>
      </w:tr>
      <w:tr w:rsidR="00F70E05" w:rsidRPr="00F70E05" w14:paraId="744892DF" w14:textId="77777777" w:rsidTr="00F70E05">
        <w:trPr>
          <w:trHeight w:hRule="exact" w:val="322"/>
        </w:trPr>
        <w:tc>
          <w:tcPr>
            <w:tcW w:w="4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6D3396" w14:textId="77777777" w:rsidR="00F70E05" w:rsidRPr="00F70E05" w:rsidRDefault="00F70E05" w:rsidP="00F70E05">
            <w:pPr>
              <w:ind w:left="102"/>
              <w:contextualSpacing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Pe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n</w:t>
            </w:r>
            <w:r w:rsidRPr="00F70E05">
              <w:rPr>
                <w:rFonts w:ascii="Segoe UI" w:eastAsia="Ebrima" w:hAnsi="Segoe UI" w:cs="Segoe UI"/>
                <w:spacing w:val="3"/>
                <w:sz w:val="22"/>
                <w:szCs w:val="22"/>
                <w:lang w:val="id-ID"/>
              </w:rPr>
              <w:t>g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u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m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u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m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an</w:t>
            </w:r>
            <w:r w:rsidRPr="00F70E05">
              <w:rPr>
                <w:rFonts w:ascii="Segoe UI" w:eastAsia="Ebrima" w:hAnsi="Segoe UI" w:cs="Segoe UI"/>
                <w:spacing w:val="-12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P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e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n</w:t>
            </w:r>
            <w:r w:rsidRPr="00F70E05">
              <w:rPr>
                <w:rFonts w:ascii="Segoe UI" w:eastAsia="Ebrima" w:hAnsi="Segoe UI" w:cs="Segoe UI"/>
                <w:spacing w:val="3"/>
                <w:sz w:val="22"/>
                <w:szCs w:val="22"/>
                <w:lang w:val="id-ID"/>
              </w:rPr>
              <w:t>g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c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ara</w:t>
            </w:r>
            <w:r w:rsidRPr="00F70E05">
              <w:rPr>
                <w:rFonts w:ascii="Segoe UI" w:eastAsia="Ebrima" w:hAnsi="Segoe UI" w:cs="Segoe UI"/>
                <w:spacing w:val="-9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Pu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blik</w:t>
            </w:r>
            <w:r w:rsidRPr="00F70E05">
              <w:rPr>
                <w:rFonts w:ascii="Segoe UI" w:eastAsia="Ebrima" w:hAnsi="Segoe UI" w:cs="Segoe UI"/>
                <w:spacing w:val="-5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y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ang</w:t>
            </w:r>
            <w:r w:rsidRPr="00F70E05">
              <w:rPr>
                <w:rFonts w:ascii="Segoe UI" w:eastAsia="Ebrima" w:hAnsi="Segoe UI" w:cs="Segoe UI"/>
                <w:spacing w:val="-4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Di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t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e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r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i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m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</w:t>
            </w:r>
          </w:p>
        </w:tc>
        <w:tc>
          <w:tcPr>
            <w:tcW w:w="4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6106A4" w14:textId="77777777" w:rsidR="00F70E05" w:rsidRPr="00F70E05" w:rsidRDefault="00F70E05" w:rsidP="00F70E05">
            <w:pPr>
              <w:ind w:left="102"/>
              <w:contextualSpacing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Sabtu,</w:t>
            </w:r>
            <w:r w:rsidRPr="00F70E05">
              <w:rPr>
                <w:rFonts w:ascii="Segoe UI" w:eastAsia="Ebrima" w:hAnsi="Segoe UI" w:cs="Segoe UI"/>
                <w:spacing w:val="-5"/>
                <w:sz w:val="22"/>
                <w:szCs w:val="22"/>
                <w:lang w:val="id-ID"/>
              </w:rPr>
              <w:t xml:space="preserve"> 26 Juni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-9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2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021</w:t>
            </w:r>
          </w:p>
        </w:tc>
      </w:tr>
      <w:tr w:rsidR="00F70E05" w:rsidRPr="00F70E05" w14:paraId="7A392592" w14:textId="77777777" w:rsidTr="00F70E05">
        <w:trPr>
          <w:trHeight w:hRule="exact" w:val="322"/>
        </w:trPr>
        <w:tc>
          <w:tcPr>
            <w:tcW w:w="4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37784A" w14:textId="77777777" w:rsidR="00F70E05" w:rsidRPr="00F70E05" w:rsidRDefault="00F70E05" w:rsidP="00F70E05">
            <w:pPr>
              <w:ind w:left="102"/>
              <w:contextualSpacing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Pe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l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an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t</w:t>
            </w:r>
            <w:r w:rsidRPr="00F70E05">
              <w:rPr>
                <w:rFonts w:ascii="Segoe UI" w:eastAsia="Ebrima" w:hAnsi="Segoe UI" w:cs="Segoe UI"/>
                <w:spacing w:val="2"/>
                <w:sz w:val="22"/>
                <w:szCs w:val="22"/>
                <w:lang w:val="id-ID"/>
              </w:rPr>
              <w:t>i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k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an</w:t>
            </w:r>
            <w:r w:rsidRPr="00F70E05">
              <w:rPr>
                <w:rFonts w:ascii="Segoe UI" w:eastAsia="Ebrima" w:hAnsi="Segoe UI" w:cs="Segoe UI"/>
                <w:spacing w:val="-9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3"/>
                <w:sz w:val="22"/>
                <w:szCs w:val="22"/>
                <w:lang w:val="id-ID"/>
              </w:rPr>
              <w:t>d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an</w:t>
            </w:r>
            <w:r w:rsidRPr="00F70E05">
              <w:rPr>
                <w:rFonts w:ascii="Segoe UI" w:eastAsia="Ebrima" w:hAnsi="Segoe UI" w:cs="Segoe UI"/>
                <w:spacing w:val="-3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P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e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n</w:t>
            </w:r>
            <w:r w:rsidRPr="00F70E05">
              <w:rPr>
                <w:rFonts w:ascii="Segoe UI" w:eastAsia="Ebrima" w:hAnsi="Segoe UI" w:cs="Segoe UI"/>
                <w:spacing w:val="3"/>
                <w:sz w:val="22"/>
                <w:szCs w:val="22"/>
                <w:lang w:val="id-ID"/>
              </w:rPr>
              <w:t>g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spacing w:val="-2"/>
                <w:sz w:val="22"/>
                <w:szCs w:val="22"/>
                <w:lang w:val="id-ID"/>
              </w:rPr>
              <w:t>m</w:t>
            </w:r>
            <w:r w:rsidRPr="00F70E05">
              <w:rPr>
                <w:rFonts w:ascii="Segoe UI" w:eastAsia="Ebrima" w:hAnsi="Segoe UI" w:cs="Segoe UI"/>
                <w:spacing w:val="3"/>
                <w:sz w:val="22"/>
                <w:szCs w:val="22"/>
                <w:lang w:val="id-ID"/>
              </w:rPr>
              <w:t>b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il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a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n</w:t>
            </w:r>
            <w:r w:rsidRPr="00F70E05">
              <w:rPr>
                <w:rFonts w:ascii="Segoe UI" w:eastAsia="Ebrima" w:hAnsi="Segoe UI" w:cs="Segoe UI"/>
                <w:spacing w:val="-11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Su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m</w:t>
            </w:r>
            <w:r w:rsidRPr="00F70E05">
              <w:rPr>
                <w:rFonts w:ascii="Segoe UI" w:eastAsia="Ebrima" w:hAnsi="Segoe UI" w:cs="Segoe UI"/>
                <w:spacing w:val="3"/>
                <w:sz w:val="22"/>
                <w:szCs w:val="22"/>
                <w:lang w:val="id-ID"/>
              </w:rPr>
              <w:t>p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ah</w:t>
            </w:r>
          </w:p>
        </w:tc>
        <w:tc>
          <w:tcPr>
            <w:tcW w:w="4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0E6B5A" w14:textId="77777777" w:rsidR="00F70E05" w:rsidRPr="00F70E05" w:rsidRDefault="00F70E05" w:rsidP="00F70E05">
            <w:pPr>
              <w:ind w:left="102"/>
              <w:contextualSpacing/>
              <w:rPr>
                <w:rFonts w:ascii="Segoe UI" w:eastAsia="Ebrima" w:hAnsi="Segoe UI" w:cs="Segoe UI"/>
                <w:sz w:val="22"/>
                <w:szCs w:val="22"/>
                <w:lang w:val="id-ID"/>
              </w:rPr>
            </w:pP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S</w:t>
            </w:r>
            <w:r w:rsidRPr="00F70E05">
              <w:rPr>
                <w:rFonts w:ascii="Segoe UI" w:eastAsia="Ebrima" w:hAnsi="Segoe UI" w:cs="Segoe UI"/>
                <w:spacing w:val="-1"/>
                <w:sz w:val="22"/>
                <w:szCs w:val="22"/>
                <w:lang w:val="id-ID"/>
              </w:rPr>
              <w:t>e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nin,</w:t>
            </w:r>
            <w:r w:rsidRPr="00F70E05">
              <w:rPr>
                <w:rFonts w:ascii="Segoe UI" w:eastAsia="Ebrima" w:hAnsi="Segoe UI" w:cs="Segoe UI"/>
                <w:spacing w:val="-6"/>
                <w:sz w:val="22"/>
                <w:szCs w:val="22"/>
                <w:lang w:val="id-ID"/>
              </w:rPr>
              <w:t xml:space="preserve"> 28 Juni</w:t>
            </w:r>
            <w:r w:rsidRPr="00F70E05">
              <w:rPr>
                <w:rFonts w:ascii="Segoe UI" w:eastAsia="Ebrima" w:hAnsi="Segoe UI" w:cs="Segoe UI"/>
                <w:spacing w:val="-9"/>
                <w:sz w:val="22"/>
                <w:szCs w:val="22"/>
                <w:lang w:val="id-ID"/>
              </w:rPr>
              <w:t xml:space="preserve"> </w:t>
            </w:r>
            <w:r w:rsidRPr="00F70E05">
              <w:rPr>
                <w:rFonts w:ascii="Segoe UI" w:eastAsia="Ebrima" w:hAnsi="Segoe UI" w:cs="Segoe UI"/>
                <w:spacing w:val="1"/>
                <w:sz w:val="22"/>
                <w:szCs w:val="22"/>
                <w:lang w:val="id-ID"/>
              </w:rPr>
              <w:t>2</w:t>
            </w:r>
            <w:r w:rsidRPr="00F70E05">
              <w:rPr>
                <w:rFonts w:ascii="Segoe UI" w:eastAsia="Ebrima" w:hAnsi="Segoe UI" w:cs="Segoe UI"/>
                <w:sz w:val="22"/>
                <w:szCs w:val="22"/>
                <w:lang w:val="id-ID"/>
              </w:rPr>
              <w:t>021</w:t>
            </w:r>
          </w:p>
        </w:tc>
      </w:tr>
    </w:tbl>
    <w:p w14:paraId="5BEE2B1D" w14:textId="77777777" w:rsidR="00F3469C" w:rsidRPr="00F70E05" w:rsidRDefault="002D1887" w:rsidP="00F70E05">
      <w:pPr>
        <w:contextualSpacing/>
        <w:jc w:val="right"/>
        <w:rPr>
          <w:rFonts w:ascii="Segoe UI" w:eastAsia="Ebrima" w:hAnsi="Segoe UI" w:cs="Segoe UI"/>
          <w:i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b/>
          <w:i/>
          <w:spacing w:val="1"/>
          <w:position w:val="-1"/>
          <w:sz w:val="22"/>
          <w:szCs w:val="22"/>
          <w:lang w:val="id-ID"/>
        </w:rPr>
        <w:t>(</w:t>
      </w:r>
      <w:r w:rsidRPr="00F70E05">
        <w:rPr>
          <w:rFonts w:ascii="Segoe UI" w:eastAsia="Ebrima" w:hAnsi="Segoe UI" w:cs="Segoe UI"/>
          <w:b/>
          <w:i/>
          <w:position w:val="-1"/>
          <w:sz w:val="22"/>
          <w:szCs w:val="22"/>
          <w:lang w:val="id-ID"/>
        </w:rPr>
        <w:t>*)</w:t>
      </w:r>
      <w:r w:rsidRPr="00F70E05">
        <w:rPr>
          <w:rFonts w:ascii="Segoe UI" w:eastAsia="Ebrima" w:hAnsi="Segoe UI" w:cs="Segoe UI"/>
          <w:b/>
          <w:i/>
          <w:spacing w:val="-17"/>
          <w:position w:val="-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i/>
          <w:w w:val="94"/>
          <w:position w:val="-1"/>
          <w:sz w:val="22"/>
          <w:szCs w:val="22"/>
          <w:lang w:val="id-ID"/>
        </w:rPr>
        <w:t>te</w:t>
      </w:r>
      <w:r w:rsidRPr="00F70E05">
        <w:rPr>
          <w:rFonts w:ascii="Segoe UI" w:eastAsia="Ebrima" w:hAnsi="Segoe UI" w:cs="Segoe UI"/>
          <w:b/>
          <w:i/>
          <w:spacing w:val="-1"/>
          <w:w w:val="94"/>
          <w:position w:val="-1"/>
          <w:sz w:val="22"/>
          <w:szCs w:val="22"/>
          <w:lang w:val="id-ID"/>
        </w:rPr>
        <w:t>nt</w:t>
      </w:r>
      <w:r w:rsidRPr="00F70E05">
        <w:rPr>
          <w:rFonts w:ascii="Segoe UI" w:eastAsia="Ebrima" w:hAnsi="Segoe UI" w:cs="Segoe UI"/>
          <w:b/>
          <w:i/>
          <w:spacing w:val="1"/>
          <w:w w:val="94"/>
          <w:position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i/>
          <w:spacing w:val="-1"/>
          <w:w w:val="94"/>
          <w:position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b/>
          <w:i/>
          <w:spacing w:val="1"/>
          <w:w w:val="94"/>
          <w:position w:val="-1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b/>
          <w:i/>
          <w:w w:val="94"/>
          <w:position w:val="-1"/>
          <w:sz w:val="22"/>
          <w:szCs w:val="22"/>
          <w:lang w:val="id-ID"/>
        </w:rPr>
        <w:t>f</w:t>
      </w:r>
      <w:r w:rsidRPr="00F70E05">
        <w:rPr>
          <w:rFonts w:ascii="Segoe UI" w:eastAsia="Ebrima" w:hAnsi="Segoe UI" w:cs="Segoe UI"/>
          <w:b/>
          <w:i/>
          <w:spacing w:val="1"/>
          <w:w w:val="94"/>
          <w:position w:val="-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i/>
          <w:w w:val="94"/>
          <w:position w:val="-1"/>
          <w:sz w:val="22"/>
          <w:szCs w:val="22"/>
          <w:lang w:val="id-ID"/>
        </w:rPr>
        <w:t>w</w:t>
      </w:r>
      <w:r w:rsidRPr="00F70E05">
        <w:rPr>
          <w:rFonts w:ascii="Segoe UI" w:eastAsia="Ebrima" w:hAnsi="Segoe UI" w:cs="Segoe UI"/>
          <w:b/>
          <w:i/>
          <w:spacing w:val="3"/>
          <w:w w:val="94"/>
          <w:position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i/>
          <w:spacing w:val="-1"/>
          <w:w w:val="94"/>
          <w:position w:val="-1"/>
          <w:sz w:val="22"/>
          <w:szCs w:val="22"/>
          <w:lang w:val="id-ID"/>
        </w:rPr>
        <w:t>kt</w:t>
      </w:r>
      <w:r w:rsidRPr="00F70E05">
        <w:rPr>
          <w:rFonts w:ascii="Segoe UI" w:eastAsia="Ebrima" w:hAnsi="Segoe UI" w:cs="Segoe UI"/>
          <w:b/>
          <w:i/>
          <w:w w:val="94"/>
          <w:position w:val="-1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b/>
          <w:i/>
          <w:spacing w:val="4"/>
          <w:w w:val="94"/>
          <w:position w:val="-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b/>
          <w:i/>
          <w:spacing w:val="-1"/>
          <w:position w:val="-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b/>
          <w:i/>
          <w:position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b/>
          <w:i/>
          <w:spacing w:val="1"/>
          <w:position w:val="-1"/>
          <w:sz w:val="22"/>
          <w:szCs w:val="22"/>
          <w:lang w:val="id-ID"/>
        </w:rPr>
        <w:t>la</w:t>
      </w:r>
      <w:r w:rsidRPr="00F70E05">
        <w:rPr>
          <w:rFonts w:ascii="Segoe UI" w:eastAsia="Ebrima" w:hAnsi="Segoe UI" w:cs="Segoe UI"/>
          <w:b/>
          <w:i/>
          <w:spacing w:val="-1"/>
          <w:position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b/>
          <w:i/>
          <w:spacing w:val="1"/>
          <w:position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b/>
          <w:i/>
          <w:spacing w:val="3"/>
          <w:position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i/>
          <w:position w:val="-1"/>
          <w:sz w:val="22"/>
          <w:szCs w:val="22"/>
          <w:lang w:val="id-ID"/>
        </w:rPr>
        <w:t>na</w:t>
      </w:r>
      <w:r w:rsidRPr="00F70E05">
        <w:rPr>
          <w:rFonts w:ascii="Segoe UI" w:eastAsia="Ebrima" w:hAnsi="Segoe UI" w:cs="Segoe UI"/>
          <w:b/>
          <w:i/>
          <w:spacing w:val="1"/>
          <w:position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i/>
          <w:position w:val="-1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i/>
          <w:spacing w:val="-1"/>
          <w:position w:val="-1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b/>
          <w:i/>
          <w:spacing w:val="1"/>
          <w:position w:val="-1"/>
          <w:sz w:val="22"/>
          <w:szCs w:val="22"/>
          <w:lang w:val="id-ID"/>
        </w:rPr>
        <w:t>ya</w:t>
      </w:r>
      <w:r w:rsidRPr="00F70E05">
        <w:rPr>
          <w:rFonts w:ascii="Segoe UI" w:eastAsia="Ebrima" w:hAnsi="Segoe UI" w:cs="Segoe UI"/>
          <w:b/>
          <w:i/>
          <w:position w:val="-1"/>
          <w:sz w:val="22"/>
          <w:szCs w:val="22"/>
          <w:lang w:val="id-ID"/>
        </w:rPr>
        <w:t>.</w:t>
      </w:r>
    </w:p>
    <w:p w14:paraId="15FB27C2" w14:textId="13590547" w:rsidR="00F3469C" w:rsidRPr="00F70E05" w:rsidRDefault="00F3469C" w:rsidP="004C1B50">
      <w:pPr>
        <w:contextualSpacing/>
        <w:rPr>
          <w:rFonts w:ascii="Segoe UI" w:hAnsi="Segoe UI" w:cs="Segoe UI"/>
          <w:sz w:val="22"/>
          <w:szCs w:val="22"/>
          <w:lang w:val="id-ID"/>
        </w:rPr>
      </w:pPr>
    </w:p>
    <w:p w14:paraId="5F30F67F" w14:textId="77777777" w:rsidR="00F3469C" w:rsidRPr="00F70E05" w:rsidRDefault="00F3469C" w:rsidP="004C1B50">
      <w:pPr>
        <w:contextualSpacing/>
        <w:rPr>
          <w:rFonts w:ascii="Segoe UI" w:hAnsi="Segoe UI" w:cs="Segoe UI"/>
          <w:sz w:val="22"/>
          <w:szCs w:val="22"/>
          <w:lang w:val="id-ID"/>
        </w:rPr>
      </w:pPr>
    </w:p>
    <w:p w14:paraId="746D48BD" w14:textId="77777777" w:rsidR="00F3469C" w:rsidRPr="00F70E05" w:rsidRDefault="002D1887" w:rsidP="00F70E05">
      <w:pPr>
        <w:contextualSpacing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C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b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b/>
          <w:sz w:val="22"/>
          <w:szCs w:val="22"/>
          <w:lang w:val="id-ID"/>
        </w:rPr>
        <w:t>n:</w:t>
      </w:r>
    </w:p>
    <w:p w14:paraId="567CBF4D" w14:textId="77777777" w:rsidR="00F70E05" w:rsidRPr="00F70E05" w:rsidRDefault="002D1887" w:rsidP="00E71C1F">
      <w:pPr>
        <w:pStyle w:val="ListParagraph"/>
        <w:numPr>
          <w:ilvl w:val="0"/>
          <w:numId w:val="13"/>
        </w:numPr>
        <w:ind w:left="426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pacing w:val="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arta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kan</w:t>
      </w:r>
      <w:r w:rsidRPr="00F70E05">
        <w:rPr>
          <w:rFonts w:ascii="Segoe UI" w:eastAsia="Ebrima" w:hAnsi="Segoe UI" w:cs="Segoe UI"/>
          <w:spacing w:val="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ir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uku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and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(2),</w:t>
      </w:r>
      <w:r w:rsidRPr="00F70E05">
        <w:rPr>
          <w:rFonts w:ascii="Segoe UI" w:eastAsia="Ebrima" w:hAnsi="Segoe UI" w:cs="Segoe UI"/>
          <w:spacing w:val="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ap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bila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din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y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lus</w:t>
      </w:r>
      <w:r w:rsidRPr="00F70E05">
        <w:rPr>
          <w:rFonts w:ascii="Segoe UI" w:eastAsia="Ebrima" w:hAnsi="Segoe UI" w:cs="Segoe UI"/>
          <w:spacing w:val="8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ek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ini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tra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i.</w:t>
      </w:r>
    </w:p>
    <w:p w14:paraId="044BF804" w14:textId="7A98742C" w:rsidR="00F3469C" w:rsidRPr="00F70E05" w:rsidRDefault="002D1887" w:rsidP="00E71C1F">
      <w:pPr>
        <w:pStyle w:val="ListParagraph"/>
        <w:numPr>
          <w:ilvl w:val="0"/>
          <w:numId w:val="13"/>
        </w:numPr>
        <w:ind w:left="426" w:hanging="426"/>
        <w:jc w:val="both"/>
        <w:rPr>
          <w:rFonts w:ascii="Segoe UI" w:eastAsia="Ebrima" w:hAnsi="Segoe UI" w:cs="Segoe UI"/>
          <w:sz w:val="22"/>
          <w:szCs w:val="22"/>
          <w:lang w:val="id-ID"/>
        </w:rPr>
      </w:pPr>
      <w:r w:rsidRPr="00F70E05">
        <w:rPr>
          <w:rFonts w:ascii="Segoe UI" w:eastAsia="Ebrima" w:hAnsi="Segoe UI" w:cs="Segoe UI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4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4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and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4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(2)</w:t>
      </w:r>
      <w:r w:rsidRPr="00F70E05">
        <w:rPr>
          <w:rFonts w:ascii="Segoe UI" w:eastAsia="Ebrima" w:hAnsi="Segoe UI" w:cs="Segoe UI"/>
          <w:spacing w:val="5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4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j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3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4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7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4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dari</w:t>
      </w:r>
      <w:r w:rsidRPr="00F70E05">
        <w:rPr>
          <w:rFonts w:ascii="Segoe UI" w:eastAsia="Ebrima" w:hAnsi="Segoe UI" w:cs="Segoe UI"/>
          <w:spacing w:val="47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h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ap</w:t>
      </w:r>
      <w:r w:rsidRPr="00F70E05">
        <w:rPr>
          <w:rFonts w:ascii="Segoe UI" w:eastAsia="Ebrima" w:hAnsi="Segoe UI" w:cs="Segoe UI"/>
          <w:spacing w:val="44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yu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40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r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o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l</w:t>
      </w:r>
      <w:r w:rsidR="00F70E05" w:rsidRPr="00F70E05">
        <w:rPr>
          <w:rFonts w:ascii="Segoe UI" w:eastAsia="Ebrima" w:hAnsi="Segoe UI" w:cs="Segoe UI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Inve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iga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6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g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5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e</w:t>
      </w:r>
      <w:r w:rsidRPr="00F70E05">
        <w:rPr>
          <w:rFonts w:ascii="Segoe UI" w:eastAsia="Ebrima" w:hAnsi="Segoe UI" w:cs="Segoe UI"/>
          <w:spacing w:val="-3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hap</w:t>
      </w:r>
      <w:r w:rsidRPr="00F70E05">
        <w:rPr>
          <w:rFonts w:ascii="Segoe UI" w:eastAsia="Ebrima" w:hAnsi="Segoe UI" w:cs="Segoe UI"/>
          <w:spacing w:val="-2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Pe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l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t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i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k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-9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d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an</w:t>
      </w:r>
      <w:r w:rsidRPr="00F70E05">
        <w:rPr>
          <w:rFonts w:ascii="Segoe UI" w:eastAsia="Ebrima" w:hAnsi="Segoe UI" w:cs="Segoe UI"/>
          <w:spacing w:val="1"/>
          <w:sz w:val="22"/>
          <w:szCs w:val="22"/>
          <w:lang w:val="id-ID"/>
        </w:rPr>
        <w:t xml:space="preserve"> Pe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nga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b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il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a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n</w:t>
      </w:r>
      <w:r w:rsidRPr="00F70E05">
        <w:rPr>
          <w:rFonts w:ascii="Segoe UI" w:eastAsia="Ebrima" w:hAnsi="Segoe UI" w:cs="Segoe UI"/>
          <w:spacing w:val="-11"/>
          <w:sz w:val="22"/>
          <w:szCs w:val="22"/>
          <w:lang w:val="id-ID"/>
        </w:rPr>
        <w:t xml:space="preserve"> </w:t>
      </w:r>
      <w:r w:rsidRPr="00F70E05">
        <w:rPr>
          <w:rFonts w:ascii="Segoe UI" w:eastAsia="Ebrima" w:hAnsi="Segoe UI" w:cs="Segoe UI"/>
          <w:spacing w:val="2"/>
          <w:sz w:val="22"/>
          <w:szCs w:val="22"/>
          <w:lang w:val="id-ID"/>
        </w:rPr>
        <w:t>S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u</w:t>
      </w:r>
      <w:r w:rsidRPr="00F70E05">
        <w:rPr>
          <w:rFonts w:ascii="Segoe UI" w:eastAsia="Ebrima" w:hAnsi="Segoe UI" w:cs="Segoe UI"/>
          <w:spacing w:val="-1"/>
          <w:sz w:val="22"/>
          <w:szCs w:val="22"/>
          <w:lang w:val="id-ID"/>
        </w:rPr>
        <w:t>m</w:t>
      </w:r>
      <w:r w:rsidRPr="00F70E05">
        <w:rPr>
          <w:rFonts w:ascii="Segoe UI" w:eastAsia="Ebrima" w:hAnsi="Segoe UI" w:cs="Segoe UI"/>
          <w:spacing w:val="3"/>
          <w:sz w:val="22"/>
          <w:szCs w:val="22"/>
          <w:lang w:val="id-ID"/>
        </w:rPr>
        <w:t>p</w:t>
      </w:r>
      <w:r w:rsidRPr="00F70E05">
        <w:rPr>
          <w:rFonts w:ascii="Segoe UI" w:eastAsia="Ebrima" w:hAnsi="Segoe UI" w:cs="Segoe UI"/>
          <w:sz w:val="22"/>
          <w:szCs w:val="22"/>
          <w:lang w:val="id-ID"/>
        </w:rPr>
        <w:t>ah.</w:t>
      </w:r>
    </w:p>
    <w:sectPr w:rsidR="00F3469C" w:rsidRPr="00F70E05" w:rsidSect="00475655">
      <w:pgSz w:w="12240" w:h="15840"/>
      <w:pgMar w:top="1440" w:right="1440" w:bottom="1440" w:left="1440" w:header="368" w:footer="7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CFC14F" w14:textId="77777777" w:rsidR="005B20D4" w:rsidRDefault="005B20D4">
      <w:r>
        <w:separator/>
      </w:r>
    </w:p>
  </w:endnote>
  <w:endnote w:type="continuationSeparator" w:id="0">
    <w:p w14:paraId="632B8BF1" w14:textId="77777777" w:rsidR="005B20D4" w:rsidRDefault="005B2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1FD23" w14:textId="39888417" w:rsidR="00B45B4C" w:rsidRPr="00B45B4C" w:rsidRDefault="005B20D4" w:rsidP="004C1B50">
    <w:pPr>
      <w:tabs>
        <w:tab w:val="left" w:pos="6276"/>
      </w:tabs>
      <w:spacing w:line="200" w:lineRule="exact"/>
      <w:rPr>
        <w:lang w:val="id-ID"/>
      </w:rPr>
    </w:pPr>
    <w:r>
      <w:rPr>
        <w:lang w:val="id-ID"/>
      </w:rPr>
      <w:pict w14:anchorId="4F196E3F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744.45pt;width:291.05pt;height:13.05pt;z-index:-251658752;mso-position-horizontal-relative:page;mso-position-vertical-relative:page" filled="f" stroked="f">
          <v:textbox style="mso-next-textbox:#_x0000_s2050" inset="0,0,0,0">
            <w:txbxContent>
              <w:p w14:paraId="3802C7DC" w14:textId="24302F02" w:rsidR="00B45B4C" w:rsidRPr="00475655" w:rsidRDefault="00B45B4C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noProof/>
                    <w:sz w:val="22"/>
                    <w:szCs w:val="22"/>
                    <w:lang w:val="id-ID"/>
                  </w:rPr>
                </w:pPr>
                <w:r w:rsidRPr="00475655">
                  <w:rPr>
                    <w:rFonts w:ascii="Calibri" w:eastAsia="Calibri" w:hAnsi="Calibri" w:cs="Calibri"/>
                    <w:b/>
                    <w:noProof/>
                    <w:spacing w:val="1"/>
                    <w:position w:val="1"/>
                    <w:sz w:val="22"/>
                    <w:szCs w:val="22"/>
                    <w:lang w:val="id-ID"/>
                  </w:rPr>
                  <w:t>B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-1"/>
                    <w:position w:val="1"/>
                    <w:sz w:val="22"/>
                    <w:szCs w:val="22"/>
                    <w:lang w:val="id-ID"/>
                  </w:rPr>
                  <w:t>u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position w:val="1"/>
                    <w:sz w:val="22"/>
                    <w:szCs w:val="22"/>
                    <w:lang w:val="id-ID"/>
                  </w:rPr>
                  <w:t>ku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-1"/>
                    <w:position w:val="1"/>
                    <w:sz w:val="22"/>
                    <w:szCs w:val="22"/>
                    <w:lang w:val="id-ID"/>
                  </w:rPr>
                  <w:t xml:space="preserve"> 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position w:val="1"/>
                    <w:sz w:val="22"/>
                    <w:szCs w:val="22"/>
                    <w:lang w:val="id-ID"/>
                  </w:rPr>
                  <w:t>Pa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-1"/>
                    <w:position w:val="1"/>
                    <w:sz w:val="22"/>
                    <w:szCs w:val="22"/>
                    <w:lang w:val="id-ID"/>
                  </w:rPr>
                  <w:t>ndua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position w:val="1"/>
                    <w:sz w:val="22"/>
                    <w:szCs w:val="22"/>
                    <w:lang w:val="id-ID"/>
                  </w:rPr>
                  <w:t>n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-1"/>
                    <w:position w:val="1"/>
                    <w:sz w:val="22"/>
                    <w:szCs w:val="22"/>
                    <w:lang w:val="id-ID"/>
                  </w:rPr>
                  <w:t xml:space="preserve"> 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1"/>
                    <w:position w:val="1"/>
                    <w:sz w:val="22"/>
                    <w:szCs w:val="22"/>
                    <w:lang w:val="id-ID"/>
                  </w:rPr>
                  <w:t>R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-1"/>
                    <w:position w:val="1"/>
                    <w:sz w:val="22"/>
                    <w:szCs w:val="22"/>
                    <w:lang w:val="id-ID"/>
                  </w:rPr>
                  <w:t>e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position w:val="1"/>
                    <w:sz w:val="22"/>
                    <w:szCs w:val="22"/>
                    <w:lang w:val="id-ID"/>
                  </w:rPr>
                  <w:t>krutmen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-3"/>
                    <w:position w:val="1"/>
                    <w:sz w:val="22"/>
                    <w:szCs w:val="22"/>
                    <w:lang w:val="id-ID"/>
                  </w:rPr>
                  <w:t xml:space="preserve"> 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position w:val="1"/>
                    <w:sz w:val="22"/>
                    <w:szCs w:val="22"/>
                    <w:lang w:val="id-ID"/>
                  </w:rPr>
                  <w:t>P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-1"/>
                    <w:position w:val="1"/>
                    <w:sz w:val="22"/>
                    <w:szCs w:val="22"/>
                    <w:lang w:val="id-ID"/>
                  </w:rPr>
                  <w:t>en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1"/>
                    <w:position w:val="1"/>
                    <w:sz w:val="22"/>
                    <w:szCs w:val="22"/>
                    <w:lang w:val="id-ID"/>
                  </w:rPr>
                  <w:t>g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-1"/>
                    <w:position w:val="1"/>
                    <w:sz w:val="22"/>
                    <w:szCs w:val="22"/>
                    <w:lang w:val="id-ID"/>
                  </w:rPr>
                  <w:t>a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1"/>
                    <w:position w:val="1"/>
                    <w:sz w:val="22"/>
                    <w:szCs w:val="22"/>
                    <w:lang w:val="id-ID"/>
                  </w:rPr>
                  <w:t>c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-1"/>
                    <w:position w:val="1"/>
                    <w:sz w:val="22"/>
                    <w:szCs w:val="22"/>
                    <w:lang w:val="id-ID"/>
                  </w:rPr>
                  <w:t>a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1"/>
                    <w:position w:val="1"/>
                    <w:sz w:val="22"/>
                    <w:szCs w:val="22"/>
                    <w:lang w:val="id-ID"/>
                  </w:rPr>
                  <w:t>r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position w:val="1"/>
                    <w:sz w:val="22"/>
                    <w:szCs w:val="22"/>
                    <w:lang w:val="id-ID"/>
                  </w:rPr>
                  <w:t>a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-1"/>
                    <w:position w:val="1"/>
                    <w:sz w:val="22"/>
                    <w:szCs w:val="22"/>
                    <w:lang w:val="id-ID"/>
                  </w:rPr>
                  <w:t xml:space="preserve"> 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position w:val="1"/>
                    <w:sz w:val="22"/>
                    <w:szCs w:val="22"/>
                    <w:lang w:val="id-ID"/>
                  </w:rPr>
                  <w:t>Pu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-1"/>
                    <w:position w:val="1"/>
                    <w:sz w:val="22"/>
                    <w:szCs w:val="22"/>
                    <w:lang w:val="id-ID"/>
                  </w:rPr>
                  <w:t>bl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1"/>
                    <w:position w:val="1"/>
                    <w:sz w:val="22"/>
                    <w:szCs w:val="22"/>
                    <w:lang w:val="id-ID"/>
                  </w:rPr>
                  <w:t>i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position w:val="1"/>
                    <w:sz w:val="22"/>
                    <w:szCs w:val="22"/>
                    <w:lang w:val="id-ID"/>
                  </w:rPr>
                  <w:t xml:space="preserve">k 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-2"/>
                    <w:position w:val="1"/>
                    <w:sz w:val="22"/>
                    <w:szCs w:val="22"/>
                    <w:lang w:val="id-ID"/>
                  </w:rPr>
                  <w:t>L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1"/>
                    <w:position w:val="1"/>
                    <w:sz w:val="22"/>
                    <w:szCs w:val="22"/>
                    <w:lang w:val="id-ID"/>
                  </w:rPr>
                  <w:t>B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position w:val="1"/>
                    <w:sz w:val="22"/>
                    <w:szCs w:val="22"/>
                    <w:lang w:val="id-ID"/>
                  </w:rPr>
                  <w:t xml:space="preserve">H 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-1"/>
                    <w:position w:val="1"/>
                    <w:sz w:val="22"/>
                    <w:szCs w:val="22"/>
                    <w:lang w:val="id-ID"/>
                  </w:rPr>
                  <w:t>J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position w:val="1"/>
                    <w:sz w:val="22"/>
                    <w:szCs w:val="22"/>
                    <w:lang w:val="id-ID"/>
                  </w:rPr>
                  <w:t>A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-3"/>
                    <w:position w:val="1"/>
                    <w:sz w:val="22"/>
                    <w:szCs w:val="22"/>
                    <w:lang w:val="id-ID"/>
                  </w:rPr>
                  <w:t>K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position w:val="1"/>
                    <w:sz w:val="22"/>
                    <w:szCs w:val="22"/>
                    <w:lang w:val="id-ID"/>
                  </w:rPr>
                  <w:t>A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1"/>
                    <w:position w:val="1"/>
                    <w:sz w:val="22"/>
                    <w:szCs w:val="22"/>
                    <w:lang w:val="id-ID"/>
                  </w:rPr>
                  <w:t>R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-1"/>
                    <w:position w:val="1"/>
                    <w:sz w:val="22"/>
                    <w:szCs w:val="22"/>
                    <w:lang w:val="id-ID"/>
                  </w:rPr>
                  <w:t>T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position w:val="1"/>
                    <w:sz w:val="22"/>
                    <w:szCs w:val="22"/>
                    <w:lang w:val="id-ID"/>
                  </w:rPr>
                  <w:t>A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-1"/>
                    <w:position w:val="1"/>
                    <w:sz w:val="22"/>
                    <w:szCs w:val="22"/>
                    <w:lang w:val="id-ID"/>
                  </w:rPr>
                  <w:t xml:space="preserve"> 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1"/>
                    <w:position w:val="1"/>
                    <w:sz w:val="22"/>
                    <w:szCs w:val="22"/>
                    <w:lang w:val="id-ID"/>
                  </w:rPr>
                  <w:t>2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-2"/>
                    <w:position w:val="1"/>
                    <w:sz w:val="22"/>
                    <w:szCs w:val="22"/>
                    <w:lang w:val="id-ID"/>
                  </w:rPr>
                  <w:t>0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spacing w:val="1"/>
                    <w:position w:val="1"/>
                    <w:sz w:val="22"/>
                    <w:szCs w:val="22"/>
                    <w:lang w:val="id-ID"/>
                  </w:rPr>
                  <w:t>2</w:t>
                </w:r>
                <w:r w:rsidRPr="00475655">
                  <w:rPr>
                    <w:rFonts w:ascii="Calibri" w:eastAsia="Calibri" w:hAnsi="Calibri" w:cs="Calibri"/>
                    <w:b/>
                    <w:noProof/>
                    <w:position w:val="1"/>
                    <w:sz w:val="22"/>
                    <w:szCs w:val="22"/>
                    <w:lang w:val="id-ID"/>
                  </w:rPr>
                  <w:t>1</w:t>
                </w:r>
              </w:p>
            </w:txbxContent>
          </v:textbox>
          <w10:wrap anchorx="page" anchory="page"/>
        </v:shape>
      </w:pict>
    </w:r>
    <w:r>
      <w:rPr>
        <w:lang w:val="id-ID"/>
      </w:rPr>
      <w:pict w14:anchorId="1DA758B5">
        <v:shape id="_x0000_s2049" type="#_x0000_t202" style="position:absolute;margin-left:463.35pt;margin-top:744.45pt;width:77.85pt;height:13.05pt;z-index:-251657728;mso-position-horizontal-relative:page;mso-position-vertical-relative:page" filled="f" stroked="f">
          <v:textbox style="mso-next-textbox:#_x0000_s2049" inset="0,0,0,0">
            <w:txbxContent>
              <w:p w14:paraId="45B5101E" w14:textId="4BE477EF" w:rsidR="00B45B4C" w:rsidRPr="00F70E05" w:rsidRDefault="00B45B4C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  <w:lang w:val="id-ID"/>
                  </w:rPr>
                </w:pPr>
                <w:r w:rsidRPr="00F70E05"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  <w:lang w:val="id-ID"/>
                  </w:rPr>
                  <w:t>H</w:t>
                </w:r>
                <w:r w:rsidRPr="00F70E05">
                  <w:rPr>
                    <w:rFonts w:ascii="Calibri" w:eastAsia="Calibri" w:hAnsi="Calibri" w:cs="Calibri"/>
                    <w:position w:val="1"/>
                    <w:sz w:val="22"/>
                    <w:szCs w:val="22"/>
                    <w:lang w:val="id-ID"/>
                  </w:rPr>
                  <w:t>al</w:t>
                </w:r>
                <w:r w:rsidRPr="00F70E05"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  <w:lang w:val="id-ID"/>
                  </w:rPr>
                  <w:t>a</w:t>
                </w:r>
                <w:r w:rsidRPr="00F70E05"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  <w:lang w:val="id-ID"/>
                  </w:rPr>
                  <w:t>m</w:t>
                </w:r>
                <w:r w:rsidRPr="00F70E05">
                  <w:rPr>
                    <w:rFonts w:ascii="Calibri" w:eastAsia="Calibri" w:hAnsi="Calibri" w:cs="Calibri"/>
                    <w:position w:val="1"/>
                    <w:sz w:val="22"/>
                    <w:szCs w:val="22"/>
                    <w:lang w:val="id-ID"/>
                  </w:rPr>
                  <w:t xml:space="preserve">an </w:t>
                </w:r>
                <w:r w:rsidRPr="00F70E05">
                  <w:rPr>
                    <w:lang w:val="id-ID"/>
                  </w:rPr>
                  <w:fldChar w:fldCharType="begin"/>
                </w:r>
                <w:r w:rsidRPr="00F70E05">
                  <w:rPr>
                    <w:rFonts w:ascii="Calibri" w:eastAsia="Calibri" w:hAnsi="Calibri" w:cs="Calibri"/>
                    <w:b/>
                    <w:position w:val="1"/>
                    <w:sz w:val="22"/>
                    <w:szCs w:val="22"/>
                    <w:lang w:val="id-ID"/>
                  </w:rPr>
                  <w:instrText xml:space="preserve"> PAGE </w:instrText>
                </w:r>
                <w:r w:rsidRPr="00F70E05">
                  <w:rPr>
                    <w:lang w:val="id-ID"/>
                  </w:rPr>
                  <w:fldChar w:fldCharType="separate"/>
                </w:r>
                <w:r w:rsidR="00E71C1F">
                  <w:rPr>
                    <w:rFonts w:ascii="Calibri" w:eastAsia="Calibri" w:hAnsi="Calibri" w:cs="Calibri"/>
                    <w:b/>
                    <w:noProof/>
                    <w:position w:val="1"/>
                    <w:sz w:val="22"/>
                    <w:szCs w:val="22"/>
                    <w:lang w:val="id-ID"/>
                  </w:rPr>
                  <w:t>4</w:t>
                </w:r>
                <w:r w:rsidRPr="00F70E05">
                  <w:rPr>
                    <w:lang w:val="id-ID"/>
                  </w:rPr>
                  <w:fldChar w:fldCharType="end"/>
                </w:r>
                <w:r w:rsidRPr="00F70E05">
                  <w:rPr>
                    <w:rFonts w:ascii="Calibri" w:eastAsia="Calibri" w:hAnsi="Calibri" w:cs="Calibri"/>
                    <w:b/>
                    <w:spacing w:val="2"/>
                    <w:position w:val="1"/>
                    <w:sz w:val="22"/>
                    <w:szCs w:val="22"/>
                    <w:lang w:val="id-ID"/>
                  </w:rPr>
                  <w:t xml:space="preserve"> </w:t>
                </w:r>
                <w:r w:rsidRPr="00F70E05"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  <w:lang w:val="id-ID"/>
                  </w:rPr>
                  <w:t>d</w:t>
                </w:r>
                <w:r w:rsidRPr="00F70E05">
                  <w:rPr>
                    <w:rFonts w:ascii="Calibri" w:eastAsia="Calibri" w:hAnsi="Calibri" w:cs="Calibri"/>
                    <w:position w:val="1"/>
                    <w:sz w:val="22"/>
                    <w:szCs w:val="22"/>
                    <w:lang w:val="id-ID"/>
                  </w:rPr>
                  <w:t>ari</w:t>
                </w:r>
                <w:r w:rsidRPr="00F70E05">
                  <w:rPr>
                    <w:rFonts w:ascii="Calibri" w:eastAsia="Calibri" w:hAnsi="Calibri" w:cs="Calibri"/>
                    <w:spacing w:val="-2"/>
                    <w:position w:val="1"/>
                    <w:sz w:val="22"/>
                    <w:szCs w:val="22"/>
                    <w:lang w:val="id-ID"/>
                  </w:rPr>
                  <w:t xml:space="preserve"> </w:t>
                </w:r>
                <w:r w:rsidRPr="00F70E05">
                  <w:rPr>
                    <w:rFonts w:ascii="Calibri" w:eastAsia="Calibri" w:hAnsi="Calibri" w:cs="Calibri"/>
                    <w:b/>
                    <w:position w:val="1"/>
                    <w:sz w:val="22"/>
                    <w:szCs w:val="22"/>
                    <w:lang w:val="id-ID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C66AF" w14:textId="77777777" w:rsidR="005B20D4" w:rsidRDefault="005B20D4">
      <w:r>
        <w:separator/>
      </w:r>
    </w:p>
  </w:footnote>
  <w:footnote w:type="continuationSeparator" w:id="0">
    <w:p w14:paraId="74837C4C" w14:textId="77777777" w:rsidR="005B20D4" w:rsidRDefault="005B2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7372B" w14:textId="77777777" w:rsidR="00B45B4C" w:rsidRDefault="005B20D4">
    <w:pPr>
      <w:spacing w:line="200" w:lineRule="exact"/>
    </w:pPr>
    <w:r>
      <w:pict w14:anchorId="7A84AE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50.95pt;margin-top:18.4pt;width:140.9pt;height:53.85pt;z-index:-251659776;mso-position-horizontal-relative:page;mso-position-vertical-relative:page">
          <v:imagedata r:id="rId1" o:title="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C0077"/>
    <w:multiLevelType w:val="hybridMultilevel"/>
    <w:tmpl w:val="C744F194"/>
    <w:lvl w:ilvl="0" w:tplc="7EF868A8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BA01950"/>
    <w:multiLevelType w:val="hybridMultilevel"/>
    <w:tmpl w:val="733E80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61E9B"/>
    <w:multiLevelType w:val="hybridMultilevel"/>
    <w:tmpl w:val="8D5A3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A4035"/>
    <w:multiLevelType w:val="hybridMultilevel"/>
    <w:tmpl w:val="D40A29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771C"/>
    <w:multiLevelType w:val="hybridMultilevel"/>
    <w:tmpl w:val="8AF6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510EA3"/>
    <w:multiLevelType w:val="hybridMultilevel"/>
    <w:tmpl w:val="00948BE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45B2C24"/>
    <w:multiLevelType w:val="hybridMultilevel"/>
    <w:tmpl w:val="098E00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7A87036">
      <w:start w:val="7"/>
      <w:numFmt w:val="bullet"/>
      <w:lvlText w:val="•"/>
      <w:lvlJc w:val="left"/>
      <w:pPr>
        <w:ind w:left="1440" w:hanging="360"/>
      </w:pPr>
      <w:rPr>
        <w:rFonts w:ascii="Segoe UI" w:eastAsia="Calibri" w:hAnsi="Segoe UI" w:cs="Segoe U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5440D3"/>
    <w:multiLevelType w:val="hybridMultilevel"/>
    <w:tmpl w:val="430A4BD2"/>
    <w:lvl w:ilvl="0" w:tplc="E318A2B2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E318A2B2">
      <w:numFmt w:val="bullet"/>
      <w:lvlText w:val="-"/>
      <w:lvlJc w:val="left"/>
      <w:pPr>
        <w:ind w:left="1440" w:hanging="360"/>
      </w:pPr>
      <w:rPr>
        <w:rFonts w:ascii="Segoe UI" w:eastAsiaTheme="minorHAnsi" w:hAnsi="Segoe UI" w:cs="Segoe U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3014C5"/>
    <w:multiLevelType w:val="hybridMultilevel"/>
    <w:tmpl w:val="1F6A7DAC"/>
    <w:lvl w:ilvl="0" w:tplc="E318A2B2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471C38"/>
    <w:multiLevelType w:val="hybridMultilevel"/>
    <w:tmpl w:val="9DA8A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8C2FB4"/>
    <w:multiLevelType w:val="hybridMultilevel"/>
    <w:tmpl w:val="CA20D3A2"/>
    <w:lvl w:ilvl="0" w:tplc="CB343702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C72310"/>
    <w:multiLevelType w:val="multilevel"/>
    <w:tmpl w:val="C45ED0E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7D2141AE"/>
    <w:multiLevelType w:val="hybridMultilevel"/>
    <w:tmpl w:val="BE8C7D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10"/>
  </w:num>
  <w:num w:numId="7">
    <w:abstractNumId w:val="8"/>
  </w:num>
  <w:num w:numId="8">
    <w:abstractNumId w:val="7"/>
  </w:num>
  <w:num w:numId="9">
    <w:abstractNumId w:val="12"/>
  </w:num>
  <w:num w:numId="10">
    <w:abstractNumId w:val="4"/>
  </w:num>
  <w:num w:numId="11">
    <w:abstractNumId w:val="2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69C"/>
    <w:rsid w:val="00014758"/>
    <w:rsid w:val="00081837"/>
    <w:rsid w:val="000D3870"/>
    <w:rsid w:val="0013145A"/>
    <w:rsid w:val="001C5F5F"/>
    <w:rsid w:val="002D1887"/>
    <w:rsid w:val="00475655"/>
    <w:rsid w:val="004C1B50"/>
    <w:rsid w:val="00583A13"/>
    <w:rsid w:val="005B20D4"/>
    <w:rsid w:val="00684110"/>
    <w:rsid w:val="00B45B4C"/>
    <w:rsid w:val="00BC7CB3"/>
    <w:rsid w:val="00E508FA"/>
    <w:rsid w:val="00E71C1F"/>
    <w:rsid w:val="00EA5B8B"/>
    <w:rsid w:val="00F31366"/>
    <w:rsid w:val="00F3469C"/>
    <w:rsid w:val="00F70E05"/>
    <w:rsid w:val="00FD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03A0A0E"/>
  <w15:docId w15:val="{6C397C6F-938A-49A8-AF29-A9B6CD01A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5655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F313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1366"/>
  </w:style>
  <w:style w:type="character" w:customStyle="1" w:styleId="CommentTextChar">
    <w:name w:val="Comment Text Char"/>
    <w:basedOn w:val="DefaultParagraphFont"/>
    <w:link w:val="CommentText"/>
    <w:uiPriority w:val="99"/>
    <w:rsid w:val="00F313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1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136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13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36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C1B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1B50"/>
  </w:style>
  <w:style w:type="paragraph" w:styleId="Footer">
    <w:name w:val="footer"/>
    <w:basedOn w:val="Normal"/>
    <w:link w:val="FooterChar"/>
    <w:uiPriority w:val="99"/>
    <w:unhideWhenUsed/>
    <w:rsid w:val="004C1B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1B50"/>
  </w:style>
  <w:style w:type="paragraph" w:styleId="ListParagraph">
    <w:name w:val="List Paragraph"/>
    <w:basedOn w:val="Normal"/>
    <w:uiPriority w:val="34"/>
    <w:qFormat/>
    <w:rsid w:val="004C1B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lbhjakarta@bantuanhukum.or.i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1209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Jojor S</cp:lastModifiedBy>
  <cp:revision>13</cp:revision>
  <dcterms:created xsi:type="dcterms:W3CDTF">2021-04-19T07:23:00Z</dcterms:created>
  <dcterms:modified xsi:type="dcterms:W3CDTF">2021-04-26T09:01:00Z</dcterms:modified>
</cp:coreProperties>
</file>